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586FD" w14:textId="77777777" w:rsidR="00876181" w:rsidRPr="005621BF" w:rsidRDefault="00876181">
      <w:pPr>
        <w:spacing w:before="7" w:line="100" w:lineRule="exact"/>
        <w:rPr>
          <w:sz w:val="11"/>
          <w:szCs w:val="11"/>
        </w:rPr>
      </w:pPr>
    </w:p>
    <w:p w14:paraId="2BA09E2A" w14:textId="77777777" w:rsidR="005621BF" w:rsidRPr="005621BF" w:rsidRDefault="005621BF">
      <w:pPr>
        <w:spacing w:line="197" w:lineRule="auto"/>
        <w:ind w:left="214" w:right="-76"/>
        <w:rPr>
          <w:rFonts w:ascii="Calibri" w:hAnsi="Calibri" w:cs="Calibri"/>
          <w:sz w:val="22"/>
          <w:szCs w:val="22"/>
        </w:rPr>
      </w:pPr>
      <w:r w:rsidRPr="005621BF">
        <w:pict w14:anchorId="0CDD9A9A">
          <v:group id="_x0000_s1031" style="position:absolute;left:0;text-align:left;margin-left:192.9pt;margin-top:1.15pt;width:.05pt;height:79.35pt;z-index:-251660288;mso-position-horizontal-relative:page" coordorigin="3858,23" coordsize="1,1587">
            <v:shape id="_x0000_s1032" style="position:absolute;left:3858;top:23;width:1;height:1587" coordorigin="3858,23" coordsize="1,1587" path="m3858,23r1,1587e" filled="f" strokeweight="2.25pt">
              <v:path arrowok="t"/>
            </v:shape>
            <w10:wrap anchorx="page"/>
          </v:group>
        </w:pict>
      </w:r>
      <w:r w:rsidRPr="005621BF">
        <w:rPr>
          <w:rFonts w:ascii="Calibri" w:hAnsi="Calibri" w:cs="Calibri"/>
          <w:sz w:val="22"/>
          <w:szCs w:val="22"/>
        </w:rPr>
        <w:t>Nadeem Campbell</w:t>
      </w:r>
    </w:p>
    <w:p w14:paraId="13E86C22" w14:textId="5A167C04" w:rsidR="00876181" w:rsidRPr="005621BF" w:rsidRDefault="005621BF">
      <w:pPr>
        <w:spacing w:line="197" w:lineRule="auto"/>
        <w:ind w:left="214" w:right="-76"/>
        <w:rPr>
          <w:sz w:val="44"/>
          <w:szCs w:val="44"/>
        </w:rPr>
      </w:pPr>
      <w:r w:rsidRPr="005621BF">
        <w:rPr>
          <w:b/>
          <w:w w:val="81"/>
          <w:sz w:val="44"/>
          <w:szCs w:val="44"/>
        </w:rPr>
        <w:t>M</w:t>
      </w:r>
      <w:r w:rsidRPr="005621BF">
        <w:rPr>
          <w:b/>
          <w:w w:val="98"/>
          <w:sz w:val="44"/>
          <w:szCs w:val="44"/>
        </w:rPr>
        <w:t>ed</w:t>
      </w:r>
      <w:r w:rsidRPr="005621BF">
        <w:rPr>
          <w:b/>
          <w:spacing w:val="2"/>
          <w:w w:val="98"/>
          <w:sz w:val="44"/>
          <w:szCs w:val="44"/>
        </w:rPr>
        <w:t>i</w:t>
      </w:r>
      <w:r w:rsidRPr="005621BF">
        <w:rPr>
          <w:b/>
          <w:sz w:val="44"/>
          <w:szCs w:val="44"/>
        </w:rPr>
        <w:t xml:space="preserve">cal </w:t>
      </w:r>
      <w:r w:rsidRPr="005621BF">
        <w:rPr>
          <w:b/>
          <w:w w:val="77"/>
          <w:sz w:val="44"/>
          <w:szCs w:val="44"/>
        </w:rPr>
        <w:t>R</w:t>
      </w:r>
      <w:r w:rsidRPr="005621BF">
        <w:rPr>
          <w:b/>
          <w:w w:val="105"/>
          <w:sz w:val="44"/>
          <w:szCs w:val="44"/>
        </w:rPr>
        <w:t>ece</w:t>
      </w:r>
      <w:r w:rsidRPr="005621BF">
        <w:rPr>
          <w:b/>
          <w:spacing w:val="2"/>
          <w:w w:val="105"/>
          <w:sz w:val="44"/>
          <w:szCs w:val="44"/>
        </w:rPr>
        <w:t>p</w:t>
      </w:r>
      <w:r w:rsidRPr="005621BF">
        <w:rPr>
          <w:b/>
          <w:w w:val="97"/>
          <w:sz w:val="44"/>
          <w:szCs w:val="44"/>
        </w:rPr>
        <w:t>tioni</w:t>
      </w:r>
      <w:r w:rsidRPr="005621BF">
        <w:rPr>
          <w:b/>
          <w:spacing w:val="2"/>
          <w:w w:val="97"/>
          <w:sz w:val="44"/>
          <w:szCs w:val="44"/>
        </w:rPr>
        <w:t>s</w:t>
      </w:r>
      <w:r w:rsidRPr="005621BF">
        <w:rPr>
          <w:b/>
          <w:w w:val="92"/>
          <w:sz w:val="44"/>
          <w:szCs w:val="44"/>
        </w:rPr>
        <w:t>t</w:t>
      </w:r>
    </w:p>
    <w:p w14:paraId="56890E1F" w14:textId="77777777" w:rsidR="00876181" w:rsidRPr="005621BF" w:rsidRDefault="005621BF">
      <w:pPr>
        <w:spacing w:before="6" w:line="180" w:lineRule="exact"/>
        <w:rPr>
          <w:sz w:val="19"/>
          <w:szCs w:val="19"/>
        </w:rPr>
      </w:pPr>
      <w:r w:rsidRPr="005621BF">
        <w:br w:type="column"/>
      </w:r>
    </w:p>
    <w:p w14:paraId="62EF96D3" w14:textId="2047183E" w:rsidR="00876181" w:rsidRPr="005621BF" w:rsidRDefault="005621BF">
      <w:pPr>
        <w:spacing w:line="276" w:lineRule="auto"/>
        <w:ind w:right="5616"/>
        <w:rPr>
          <w:rFonts w:ascii="Calibri" w:eastAsia="Calibri" w:hAnsi="Calibri" w:cs="Calibri"/>
          <w:sz w:val="18"/>
          <w:szCs w:val="18"/>
        </w:rPr>
      </w:pPr>
      <w:r w:rsidRPr="005621BF">
        <w:rPr>
          <w:rFonts w:ascii="Calibri" w:eastAsia="Calibri" w:hAnsi="Calibri" w:cs="Calibri"/>
          <w:sz w:val="18"/>
          <w:szCs w:val="18"/>
        </w:rPr>
        <w:t>Dayj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5621BF">
        <w:rPr>
          <w:rFonts w:ascii="Calibri" w:eastAsia="Calibri" w:hAnsi="Calibri" w:cs="Calibri"/>
          <w:sz w:val="18"/>
          <w:szCs w:val="18"/>
        </w:rPr>
        <w:t>b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L</w:t>
      </w:r>
      <w:r w:rsidRPr="005621BF">
        <w:rPr>
          <w:rFonts w:ascii="Calibri" w:eastAsia="Calibri" w:hAnsi="Calibri" w:cs="Calibri"/>
          <w:sz w:val="18"/>
          <w:szCs w:val="18"/>
        </w:rPr>
        <w:t xml:space="preserve">td 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Big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5621BF">
        <w:rPr>
          <w:rFonts w:ascii="Calibri" w:eastAsia="Calibri" w:hAnsi="Calibri" w:cs="Calibri"/>
          <w:sz w:val="18"/>
          <w:szCs w:val="18"/>
        </w:rPr>
        <w:t>g Birmi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ngh</w:t>
      </w:r>
      <w:r w:rsidRPr="005621BF">
        <w:rPr>
          <w:rFonts w:ascii="Calibri" w:eastAsia="Calibri" w:hAnsi="Calibri" w:cs="Calibri"/>
          <w:sz w:val="18"/>
          <w:szCs w:val="18"/>
        </w:rPr>
        <w:t>am B18 6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F</w:t>
      </w:r>
    </w:p>
    <w:p w14:paraId="1C79F525" w14:textId="77777777" w:rsidR="00876181" w:rsidRPr="005621BF" w:rsidRDefault="005621BF">
      <w:pPr>
        <w:spacing w:before="5"/>
        <w:rPr>
          <w:rFonts w:ascii="Calibri" w:eastAsia="Calibri" w:hAnsi="Calibri" w:cs="Calibri"/>
          <w:sz w:val="18"/>
          <w:szCs w:val="18"/>
        </w:rPr>
      </w:pPr>
      <w:r w:rsidRPr="005621BF">
        <w:rPr>
          <w:rFonts w:ascii="Calibri" w:eastAsia="Calibri" w:hAnsi="Calibri" w:cs="Calibri"/>
          <w:spacing w:val="1"/>
          <w:sz w:val="18"/>
          <w:szCs w:val="18"/>
        </w:rPr>
        <w:t>T</w:t>
      </w:r>
      <w:r w:rsidRPr="005621BF">
        <w:rPr>
          <w:rFonts w:ascii="Calibri" w:eastAsia="Calibri" w:hAnsi="Calibri" w:cs="Calibri"/>
          <w:sz w:val="18"/>
          <w:szCs w:val="18"/>
        </w:rPr>
        <w:t>: 0121 638 0026</w:t>
      </w:r>
    </w:p>
    <w:p w14:paraId="0DBE53C7" w14:textId="748A5BA4" w:rsidR="00876181" w:rsidRPr="005621BF" w:rsidRDefault="005621BF">
      <w:pPr>
        <w:spacing w:before="32"/>
        <w:rPr>
          <w:rFonts w:ascii="Calibri" w:eastAsia="Calibri" w:hAnsi="Calibri" w:cs="Calibri"/>
          <w:sz w:val="18"/>
          <w:szCs w:val="18"/>
        </w:rPr>
        <w:sectPr w:rsidR="00876181" w:rsidRPr="005621BF">
          <w:pgSz w:w="11920" w:h="16840"/>
          <w:pgMar w:top="660" w:right="1020" w:bottom="280" w:left="1020" w:header="720" w:footer="720" w:gutter="0"/>
          <w:cols w:num="2" w:space="720" w:equalWidth="0">
            <w:col w:w="2476" w:space="854"/>
            <w:col w:w="6550"/>
          </w:cols>
        </w:sectPr>
      </w:pPr>
      <w:r w:rsidRPr="005621BF">
        <w:rPr>
          <w:rFonts w:ascii="Calibri" w:eastAsia="Calibri" w:hAnsi="Calibri" w:cs="Calibri"/>
          <w:spacing w:val="1"/>
          <w:sz w:val="18"/>
          <w:szCs w:val="18"/>
        </w:rPr>
        <w:t>E</w:t>
      </w:r>
      <w:hyperlink r:id="rId5">
        <w:r w:rsidRPr="005621BF">
          <w:rPr>
            <w:rFonts w:ascii="Calibri" w:eastAsia="Calibri" w:hAnsi="Calibri" w:cs="Calibri"/>
            <w:sz w:val="18"/>
            <w:szCs w:val="18"/>
          </w:rPr>
          <w:t>: nadeem</w:t>
        </w:r>
      </w:hyperlink>
      <w:r w:rsidRPr="005621BF">
        <w:rPr>
          <w:rFonts w:ascii="Calibri" w:eastAsia="Calibri" w:hAnsi="Calibri" w:cs="Calibri"/>
          <w:sz w:val="18"/>
          <w:szCs w:val="18"/>
        </w:rPr>
        <w:t>@gmail.com</w:t>
      </w:r>
    </w:p>
    <w:p w14:paraId="59A0A9C5" w14:textId="77777777" w:rsidR="00876181" w:rsidRPr="005621BF" w:rsidRDefault="00876181">
      <w:pPr>
        <w:spacing w:before="4" w:line="280" w:lineRule="exact"/>
        <w:rPr>
          <w:sz w:val="28"/>
          <w:szCs w:val="28"/>
        </w:rPr>
      </w:pPr>
    </w:p>
    <w:p w14:paraId="039DD86A" w14:textId="77777777" w:rsidR="00876181" w:rsidRPr="005621BF" w:rsidRDefault="005621BF">
      <w:pPr>
        <w:spacing w:before="15"/>
        <w:ind w:left="202"/>
        <w:rPr>
          <w:rFonts w:ascii="Calibri" w:eastAsia="Calibri" w:hAnsi="Calibri" w:cs="Calibri"/>
        </w:rPr>
      </w:pPr>
      <w:r w:rsidRPr="005621BF">
        <w:rPr>
          <w:rFonts w:ascii="Calibri" w:eastAsia="Calibri" w:hAnsi="Calibri" w:cs="Calibri"/>
          <w:b/>
        </w:rPr>
        <w:t>P</w:t>
      </w:r>
      <w:r w:rsidRPr="005621BF">
        <w:rPr>
          <w:rFonts w:ascii="Calibri" w:eastAsia="Calibri" w:hAnsi="Calibri" w:cs="Calibri"/>
          <w:b/>
          <w:spacing w:val="-2"/>
        </w:rPr>
        <w:t>E</w:t>
      </w:r>
      <w:r w:rsidRPr="005621BF">
        <w:rPr>
          <w:rFonts w:ascii="Calibri" w:eastAsia="Calibri" w:hAnsi="Calibri" w:cs="Calibri"/>
          <w:b/>
        </w:rPr>
        <w:t>R</w:t>
      </w:r>
      <w:r w:rsidRPr="005621BF">
        <w:rPr>
          <w:rFonts w:ascii="Calibri" w:eastAsia="Calibri" w:hAnsi="Calibri" w:cs="Calibri"/>
          <w:b/>
          <w:spacing w:val="2"/>
        </w:rPr>
        <w:t>S</w:t>
      </w:r>
      <w:r w:rsidRPr="005621BF">
        <w:rPr>
          <w:rFonts w:ascii="Calibri" w:eastAsia="Calibri" w:hAnsi="Calibri" w:cs="Calibri"/>
          <w:b/>
        </w:rPr>
        <w:t>ONAL</w:t>
      </w:r>
      <w:r w:rsidRPr="005621BF">
        <w:rPr>
          <w:rFonts w:ascii="Calibri" w:eastAsia="Calibri" w:hAnsi="Calibri" w:cs="Calibri"/>
          <w:b/>
          <w:spacing w:val="-7"/>
        </w:rPr>
        <w:t xml:space="preserve"> </w:t>
      </w:r>
      <w:r w:rsidRPr="005621BF">
        <w:rPr>
          <w:rFonts w:ascii="Calibri" w:eastAsia="Calibri" w:hAnsi="Calibri" w:cs="Calibri"/>
          <w:b/>
          <w:spacing w:val="-1"/>
        </w:rPr>
        <w:t>S</w:t>
      </w:r>
      <w:r w:rsidRPr="005621BF">
        <w:rPr>
          <w:rFonts w:ascii="Calibri" w:eastAsia="Calibri" w:hAnsi="Calibri" w:cs="Calibri"/>
          <w:b/>
        </w:rPr>
        <w:t>T</w:t>
      </w:r>
      <w:r w:rsidRPr="005621BF">
        <w:rPr>
          <w:rFonts w:ascii="Calibri" w:eastAsia="Calibri" w:hAnsi="Calibri" w:cs="Calibri"/>
          <w:b/>
          <w:spacing w:val="1"/>
        </w:rPr>
        <w:t>A</w:t>
      </w:r>
      <w:r w:rsidRPr="005621BF">
        <w:rPr>
          <w:rFonts w:ascii="Calibri" w:eastAsia="Calibri" w:hAnsi="Calibri" w:cs="Calibri"/>
          <w:b/>
        </w:rPr>
        <w:t>T</w:t>
      </w:r>
      <w:r w:rsidRPr="005621BF">
        <w:rPr>
          <w:rFonts w:ascii="Calibri" w:eastAsia="Calibri" w:hAnsi="Calibri" w:cs="Calibri"/>
          <w:b/>
          <w:spacing w:val="1"/>
        </w:rPr>
        <w:t>M</w:t>
      </w:r>
      <w:r w:rsidRPr="005621BF">
        <w:rPr>
          <w:rFonts w:ascii="Calibri" w:eastAsia="Calibri" w:hAnsi="Calibri" w:cs="Calibri"/>
          <w:b/>
          <w:spacing w:val="-1"/>
        </w:rPr>
        <w:t>E</w:t>
      </w:r>
      <w:r w:rsidRPr="005621BF">
        <w:rPr>
          <w:rFonts w:ascii="Calibri" w:eastAsia="Calibri" w:hAnsi="Calibri" w:cs="Calibri"/>
          <w:b/>
          <w:spacing w:val="1"/>
        </w:rPr>
        <w:t>N</w:t>
      </w:r>
      <w:r w:rsidRPr="005621BF">
        <w:rPr>
          <w:rFonts w:ascii="Calibri" w:eastAsia="Calibri" w:hAnsi="Calibri" w:cs="Calibri"/>
          <w:b/>
        </w:rPr>
        <w:t>T</w:t>
      </w:r>
    </w:p>
    <w:p w14:paraId="598418EC" w14:textId="77777777" w:rsidR="00876181" w:rsidRPr="005621BF" w:rsidRDefault="00876181">
      <w:pPr>
        <w:spacing w:before="5" w:line="140" w:lineRule="exact"/>
        <w:rPr>
          <w:sz w:val="14"/>
          <w:szCs w:val="14"/>
        </w:rPr>
      </w:pPr>
    </w:p>
    <w:p w14:paraId="3BBCFB56" w14:textId="77777777" w:rsidR="00876181" w:rsidRPr="005621BF" w:rsidRDefault="005621BF">
      <w:pPr>
        <w:spacing w:line="276" w:lineRule="auto"/>
        <w:ind w:left="202" w:right="75"/>
        <w:rPr>
          <w:rFonts w:ascii="Calibri" w:eastAsia="Calibri" w:hAnsi="Calibri" w:cs="Calibri"/>
          <w:sz w:val="18"/>
          <w:szCs w:val="18"/>
        </w:rPr>
      </w:pPr>
      <w:r w:rsidRPr="005621BF">
        <w:rPr>
          <w:rFonts w:ascii="Calibri" w:eastAsia="Calibri" w:hAnsi="Calibri" w:cs="Calibri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iden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m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uni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w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it</w:t>
      </w:r>
      <w:r w:rsidRPr="005621BF">
        <w:rPr>
          <w:rFonts w:ascii="Calibri" w:eastAsia="Calibri" w:hAnsi="Calibri" w:cs="Calibri"/>
          <w:sz w:val="18"/>
          <w:szCs w:val="18"/>
        </w:rPr>
        <w:t>h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riendl</w:t>
      </w:r>
      <w:r w:rsidRPr="005621BF">
        <w:rPr>
          <w:rFonts w:ascii="Calibri" w:eastAsia="Calibri" w:hAnsi="Calibri" w:cs="Calibri"/>
          <w:sz w:val="18"/>
          <w:szCs w:val="18"/>
        </w:rPr>
        <w:t>y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ma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nn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5621BF">
        <w:rPr>
          <w:rFonts w:ascii="Calibri" w:eastAsia="Calibri" w:hAnsi="Calibri" w:cs="Calibri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w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h</w:t>
      </w:r>
      <w:r w:rsidRPr="005621BF">
        <w:rPr>
          <w:rFonts w:ascii="Calibri" w:eastAsia="Calibri" w:hAnsi="Calibri" w:cs="Calibri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5621BF">
        <w:rPr>
          <w:rFonts w:ascii="Calibri" w:eastAsia="Calibri" w:hAnsi="Calibri" w:cs="Calibri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bl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5621BF">
        <w:rPr>
          <w:rFonts w:ascii="Calibri" w:eastAsia="Calibri" w:hAnsi="Calibri" w:cs="Calibri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w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5621BF">
        <w:rPr>
          <w:rFonts w:ascii="Calibri" w:eastAsia="Calibri" w:hAnsi="Calibri" w:cs="Calibri"/>
          <w:sz w:val="18"/>
          <w:szCs w:val="18"/>
        </w:rPr>
        <w:t>k</w:t>
      </w:r>
      <w:r w:rsidRPr="005621BF">
        <w:rPr>
          <w:rFonts w:ascii="Calibri" w:eastAsia="Calibri" w:hAnsi="Calibri" w:cs="Calibri"/>
          <w:spacing w:val="20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re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ep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ma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5621BF">
        <w:rPr>
          <w:rFonts w:ascii="Calibri" w:eastAsia="Calibri" w:hAnsi="Calibri" w:cs="Calibri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 xml:space="preserve"> p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in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5621BF">
        <w:rPr>
          <w:rFonts w:ascii="Calibri" w:eastAsia="Calibri" w:hAnsi="Calibri" w:cs="Calibri"/>
          <w:sz w:val="18"/>
          <w:szCs w:val="18"/>
        </w:rPr>
        <w:t>f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5621BF">
        <w:rPr>
          <w:rFonts w:ascii="Calibri" w:eastAsia="Calibri" w:hAnsi="Calibri" w:cs="Calibri"/>
          <w:sz w:val="18"/>
          <w:szCs w:val="18"/>
        </w:rPr>
        <w:t>l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5621BF">
        <w:rPr>
          <w:rFonts w:ascii="Calibri" w:eastAsia="Calibri" w:hAnsi="Calibri" w:cs="Calibri"/>
          <w:sz w:val="18"/>
          <w:szCs w:val="18"/>
        </w:rPr>
        <w:t xml:space="preserve">s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5621BF">
        <w:rPr>
          <w:rFonts w:ascii="Calibri" w:eastAsia="Calibri" w:hAnsi="Calibri" w:cs="Calibri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surge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y</w:t>
      </w:r>
      <w:r w:rsidRPr="005621BF">
        <w:rPr>
          <w:rFonts w:ascii="Calibri" w:eastAsia="Calibri" w:hAnsi="Calibri" w:cs="Calibri"/>
          <w:sz w:val="18"/>
          <w:szCs w:val="18"/>
        </w:rPr>
        <w:t>.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5621BF">
        <w:rPr>
          <w:rFonts w:ascii="Calibri" w:eastAsia="Calibri" w:hAnsi="Calibri" w:cs="Calibri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5621BF">
        <w:rPr>
          <w:rFonts w:ascii="Calibri" w:eastAsia="Calibri" w:hAnsi="Calibri" w:cs="Calibri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en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co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lleg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le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5621BF">
        <w:rPr>
          <w:rFonts w:ascii="Calibri" w:eastAsia="Calibri" w:hAnsi="Calibri" w:cs="Calibri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w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5621BF">
        <w:rPr>
          <w:rFonts w:ascii="Calibri" w:eastAsia="Calibri" w:hAnsi="Calibri" w:cs="Calibri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5621BF">
        <w:rPr>
          <w:rFonts w:ascii="Calibri" w:eastAsia="Calibri" w:hAnsi="Calibri" w:cs="Calibri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m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th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bl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5621BF">
        <w:rPr>
          <w:rFonts w:ascii="Calibri" w:eastAsia="Calibri" w:hAnsi="Calibri" w:cs="Calibri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undert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k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v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rie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5621BF">
        <w:rPr>
          <w:rFonts w:ascii="Calibri" w:eastAsia="Calibri" w:hAnsi="Calibri" w:cs="Calibri"/>
          <w:sz w:val="18"/>
          <w:szCs w:val="18"/>
        </w:rPr>
        <w:t>y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z w:val="18"/>
          <w:szCs w:val="18"/>
        </w:rPr>
        <w:t>f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inistr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ti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dutie</w:t>
      </w:r>
      <w:r w:rsidRPr="005621BF">
        <w:rPr>
          <w:rFonts w:ascii="Calibri" w:eastAsia="Calibri" w:hAnsi="Calibri" w:cs="Calibri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5621BF">
        <w:rPr>
          <w:rFonts w:ascii="Calibri" w:eastAsia="Calibri" w:hAnsi="Calibri" w:cs="Calibri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ssis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5621BF">
        <w:rPr>
          <w:rFonts w:ascii="Calibri" w:eastAsia="Calibri" w:hAnsi="Calibri" w:cs="Calibri"/>
          <w:sz w:val="18"/>
          <w:szCs w:val="18"/>
        </w:rPr>
        <w:t xml:space="preserve">n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th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m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5621BF">
        <w:rPr>
          <w:rFonts w:ascii="Calibri" w:eastAsia="Calibri" w:hAnsi="Calibri" w:cs="Calibri"/>
          <w:sz w:val="18"/>
          <w:szCs w:val="18"/>
        </w:rPr>
        <w:t>h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runnin</w:t>
      </w:r>
      <w:r w:rsidRPr="005621BF">
        <w:rPr>
          <w:rFonts w:ascii="Calibri" w:eastAsia="Calibri" w:hAnsi="Calibri" w:cs="Calibri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5621BF">
        <w:rPr>
          <w:rFonts w:ascii="Calibri" w:eastAsia="Calibri" w:hAnsi="Calibri" w:cs="Calibri"/>
          <w:sz w:val="18"/>
          <w:szCs w:val="18"/>
        </w:rPr>
        <w:t>f</w:t>
      </w:r>
      <w:r w:rsidRPr="005621BF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y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edi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ca</w:t>
      </w:r>
      <w:r w:rsidRPr="005621BF">
        <w:rPr>
          <w:rFonts w:ascii="Calibri" w:eastAsia="Calibri" w:hAnsi="Calibri" w:cs="Calibri"/>
          <w:sz w:val="18"/>
          <w:szCs w:val="18"/>
        </w:rPr>
        <w:t>l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pr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5621BF">
        <w:rPr>
          <w:rFonts w:ascii="Calibri" w:eastAsia="Calibri" w:hAnsi="Calibri" w:cs="Calibri"/>
          <w:sz w:val="18"/>
          <w:szCs w:val="18"/>
        </w:rPr>
        <w:t>.</w:t>
      </w:r>
      <w:r w:rsidRPr="005621BF">
        <w:rPr>
          <w:rFonts w:ascii="Calibri" w:eastAsia="Calibri" w:hAnsi="Calibri" w:cs="Calibri"/>
          <w:spacing w:val="1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H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5621BF">
        <w:rPr>
          <w:rFonts w:ascii="Calibri" w:eastAsia="Calibri" w:hAnsi="Calibri" w:cs="Calibri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w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el</w:t>
      </w:r>
      <w:r w:rsidRPr="005621BF">
        <w:rPr>
          <w:rFonts w:ascii="Calibri" w:eastAsia="Calibri" w:hAnsi="Calibri" w:cs="Calibri"/>
          <w:sz w:val="18"/>
          <w:szCs w:val="18"/>
        </w:rPr>
        <w:t>l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nis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d</w:t>
      </w:r>
      <w:r w:rsidRPr="005621BF">
        <w:rPr>
          <w:rFonts w:ascii="Calibri" w:eastAsia="Calibri" w:hAnsi="Calibri" w:cs="Calibri"/>
          <w:sz w:val="18"/>
          <w:szCs w:val="18"/>
        </w:rPr>
        <w:t>,</w:t>
      </w:r>
      <w:r w:rsidRPr="005621BF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bl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12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5621BF">
        <w:rPr>
          <w:rFonts w:ascii="Calibri" w:eastAsia="Calibri" w:hAnsi="Calibri" w:cs="Calibri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w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5621BF">
        <w:rPr>
          <w:rFonts w:ascii="Calibri" w:eastAsia="Calibri" w:hAnsi="Calibri" w:cs="Calibri"/>
          <w:sz w:val="18"/>
          <w:szCs w:val="18"/>
        </w:rPr>
        <w:t>k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hi</w:t>
      </w:r>
      <w:r w:rsidRPr="005621BF">
        <w:rPr>
          <w:rFonts w:ascii="Calibri" w:eastAsia="Calibri" w:hAnsi="Calibri" w:cs="Calibri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ow</w:t>
      </w:r>
      <w:r w:rsidRPr="005621BF">
        <w:rPr>
          <w:rFonts w:ascii="Calibri" w:eastAsia="Calibri" w:hAnsi="Calibri" w:cs="Calibri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init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ti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ca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bl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o</w:t>
      </w:r>
      <w:r w:rsidRPr="005621BF">
        <w:rPr>
          <w:rFonts w:ascii="Calibri" w:eastAsia="Calibri" w:hAnsi="Calibri" w:cs="Calibri"/>
          <w:sz w:val="18"/>
          <w:szCs w:val="18"/>
        </w:rPr>
        <w:t>f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de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lin</w:t>
      </w:r>
      <w:r w:rsidRPr="005621BF">
        <w:rPr>
          <w:rFonts w:ascii="Calibri" w:eastAsia="Calibri" w:hAnsi="Calibri" w:cs="Calibri"/>
          <w:sz w:val="18"/>
          <w:szCs w:val="18"/>
        </w:rPr>
        <w:t xml:space="preserve">g 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w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it</w:t>
      </w:r>
      <w:r w:rsidRPr="005621BF">
        <w:rPr>
          <w:rFonts w:ascii="Calibri" w:eastAsia="Calibri" w:hAnsi="Calibri" w:cs="Calibri"/>
          <w:sz w:val="18"/>
          <w:szCs w:val="18"/>
        </w:rPr>
        <w:t>h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ma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ndin</w:t>
      </w:r>
      <w:r w:rsidRPr="005621BF">
        <w:rPr>
          <w:rFonts w:ascii="Calibri" w:eastAsia="Calibri" w:hAnsi="Calibri" w:cs="Calibri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isi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5621BF">
        <w:rPr>
          <w:rFonts w:ascii="Calibri" w:eastAsia="Calibri" w:hAnsi="Calibri" w:cs="Calibri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if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ul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situ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ns</w:t>
      </w:r>
      <w:r w:rsidRPr="005621BF">
        <w:rPr>
          <w:rFonts w:ascii="Calibri" w:eastAsia="Calibri" w:hAnsi="Calibri" w:cs="Calibri"/>
          <w:sz w:val="18"/>
          <w:szCs w:val="18"/>
        </w:rPr>
        <w:t>.</w:t>
      </w:r>
      <w:r w:rsidRPr="005621BF">
        <w:rPr>
          <w:rFonts w:ascii="Calibri" w:eastAsia="Calibri" w:hAnsi="Calibri" w:cs="Calibri"/>
          <w:spacing w:val="1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W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el</w:t>
      </w:r>
      <w:r w:rsidRPr="005621BF">
        <w:rPr>
          <w:rFonts w:ascii="Calibri" w:eastAsia="Calibri" w:hAnsi="Calibri" w:cs="Calibri"/>
          <w:sz w:val="18"/>
          <w:szCs w:val="18"/>
        </w:rPr>
        <w:t>l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present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d</w:t>
      </w:r>
      <w:r w:rsidRPr="005621BF">
        <w:rPr>
          <w:rFonts w:ascii="Calibri" w:eastAsia="Calibri" w:hAnsi="Calibri" w:cs="Calibri"/>
          <w:sz w:val="18"/>
          <w:szCs w:val="18"/>
        </w:rPr>
        <w:t>,</w:t>
      </w:r>
      <w:r w:rsidRPr="005621BF">
        <w:rPr>
          <w:rFonts w:ascii="Calibri" w:eastAsia="Calibri" w:hAnsi="Calibri" w:cs="Calibri"/>
          <w:spacing w:val="13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rti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u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l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h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in</w:t>
      </w:r>
      <w:r w:rsidRPr="005621BF">
        <w:rPr>
          <w:rFonts w:ascii="Calibri" w:eastAsia="Calibri" w:hAnsi="Calibri" w:cs="Calibri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fa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s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ur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y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pin</w:t>
      </w:r>
      <w:r w:rsidRPr="005621BF">
        <w:rPr>
          <w:rFonts w:ascii="Calibri" w:eastAsia="Calibri" w:hAnsi="Calibri" w:cs="Calibri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sk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ll</w:t>
      </w:r>
      <w:r w:rsidRPr="005621BF">
        <w:rPr>
          <w:rFonts w:ascii="Calibri" w:eastAsia="Calibri" w:hAnsi="Calibri" w:cs="Calibri"/>
          <w:spacing w:val="10"/>
          <w:sz w:val="18"/>
          <w:szCs w:val="18"/>
        </w:rPr>
        <w:t>s</w:t>
      </w:r>
      <w:r w:rsidRPr="005621BF">
        <w:rPr>
          <w:rFonts w:ascii="Calibri" w:eastAsia="Calibri" w:hAnsi="Calibri" w:cs="Calibri"/>
          <w:sz w:val="18"/>
          <w:szCs w:val="18"/>
        </w:rPr>
        <w:t>,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h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ca</w:t>
      </w:r>
      <w:r w:rsidRPr="005621BF">
        <w:rPr>
          <w:rFonts w:ascii="Calibri" w:eastAsia="Calibri" w:hAnsi="Calibri" w:cs="Calibri"/>
          <w:sz w:val="18"/>
          <w:szCs w:val="18"/>
        </w:rPr>
        <w:t xml:space="preserve">n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ssis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G</w:t>
      </w:r>
      <w:r w:rsidRPr="005621BF">
        <w:rPr>
          <w:rFonts w:ascii="Calibri" w:eastAsia="Calibri" w:hAnsi="Calibri" w:cs="Calibri"/>
          <w:sz w:val="18"/>
          <w:szCs w:val="18"/>
        </w:rPr>
        <w:t>P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5621BF">
        <w:rPr>
          <w:rFonts w:ascii="Calibri" w:eastAsia="Calibri" w:hAnsi="Calibri" w:cs="Calibri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va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rie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5621BF">
        <w:rPr>
          <w:rFonts w:ascii="Calibri" w:eastAsia="Calibri" w:hAnsi="Calibri" w:cs="Calibri"/>
          <w:sz w:val="18"/>
          <w:szCs w:val="18"/>
        </w:rPr>
        <w:t>y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z w:val="18"/>
          <w:szCs w:val="18"/>
        </w:rPr>
        <w:t>f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5621BF">
        <w:rPr>
          <w:rFonts w:ascii="Calibri" w:eastAsia="Calibri" w:hAnsi="Calibri" w:cs="Calibri"/>
          <w:sz w:val="18"/>
          <w:szCs w:val="18"/>
        </w:rPr>
        <w:t>y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sks</w:t>
      </w:r>
      <w:r w:rsidRPr="005621BF">
        <w:rPr>
          <w:rFonts w:ascii="Calibri" w:eastAsia="Calibri" w:hAnsi="Calibri" w:cs="Calibri"/>
          <w:sz w:val="18"/>
          <w:szCs w:val="18"/>
        </w:rPr>
        <w:t>.</w:t>
      </w:r>
      <w:r w:rsidRPr="005621BF">
        <w:rPr>
          <w:rFonts w:ascii="Calibri" w:eastAsia="Calibri" w:hAnsi="Calibri" w:cs="Calibri"/>
          <w:spacing w:val="14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igh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5621BF">
        <w:rPr>
          <w:rFonts w:ascii="Calibri" w:eastAsia="Calibri" w:hAnsi="Calibri" w:cs="Calibri"/>
          <w:sz w:val="18"/>
          <w:szCs w:val="18"/>
        </w:rPr>
        <w:t>w</w:t>
      </w:r>
      <w:r w:rsidRPr="005621BF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h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5621BF">
        <w:rPr>
          <w:rFonts w:ascii="Calibri" w:eastAsia="Calibri" w:hAnsi="Calibri" w:cs="Calibri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kin</w:t>
      </w:r>
      <w:r w:rsidRPr="005621BF">
        <w:rPr>
          <w:rFonts w:ascii="Calibri" w:eastAsia="Calibri" w:hAnsi="Calibri" w:cs="Calibri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f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5621BF">
        <w:rPr>
          <w:rFonts w:ascii="Calibri" w:eastAsia="Calibri" w:hAnsi="Calibri" w:cs="Calibri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su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bl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tr</w:t>
      </w:r>
      <w:r w:rsidRPr="005621BF">
        <w:rPr>
          <w:rFonts w:ascii="Calibri" w:eastAsia="Calibri" w:hAnsi="Calibri" w:cs="Calibri"/>
          <w:sz w:val="18"/>
          <w:szCs w:val="18"/>
        </w:rPr>
        <w:t>y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le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5621BF">
        <w:rPr>
          <w:rFonts w:ascii="Calibri" w:eastAsia="Calibri" w:hAnsi="Calibri" w:cs="Calibri"/>
          <w:sz w:val="18"/>
          <w:szCs w:val="18"/>
        </w:rPr>
        <w:t>l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w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it</w:t>
      </w:r>
      <w:r w:rsidRPr="005621BF">
        <w:rPr>
          <w:rFonts w:ascii="Calibri" w:eastAsia="Calibri" w:hAnsi="Calibri" w:cs="Calibri"/>
          <w:sz w:val="18"/>
          <w:szCs w:val="18"/>
        </w:rPr>
        <w:t>h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11"/>
          <w:sz w:val="18"/>
          <w:szCs w:val="18"/>
        </w:rPr>
        <w:t>a</w:t>
      </w:r>
      <w:r w:rsidRPr="005621BF">
        <w:rPr>
          <w:rFonts w:ascii="Calibri" w:eastAsia="Calibri" w:hAnsi="Calibri" w:cs="Calibri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l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y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5621BF">
        <w:rPr>
          <w:rFonts w:ascii="Calibri" w:eastAsia="Calibri" w:hAnsi="Calibri" w:cs="Calibri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w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5621BF">
        <w:rPr>
          <w:rFonts w:ascii="Calibri" w:eastAsia="Calibri" w:hAnsi="Calibri" w:cs="Calibri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ca</w:t>
      </w:r>
      <w:r w:rsidRPr="005621BF">
        <w:rPr>
          <w:rFonts w:ascii="Calibri" w:eastAsia="Calibri" w:hAnsi="Calibri" w:cs="Calibri"/>
          <w:sz w:val="18"/>
          <w:szCs w:val="18"/>
        </w:rPr>
        <w:t>n</w:t>
      </w:r>
    </w:p>
    <w:p w14:paraId="5C02F7C5" w14:textId="77777777" w:rsidR="00876181" w:rsidRPr="005621BF" w:rsidRDefault="005621BF">
      <w:pPr>
        <w:spacing w:before="5"/>
        <w:ind w:left="202"/>
        <w:rPr>
          <w:rFonts w:ascii="Calibri" w:eastAsia="Calibri" w:hAnsi="Calibri" w:cs="Calibri"/>
          <w:sz w:val="18"/>
          <w:szCs w:val="18"/>
        </w:rPr>
      </w:pPr>
      <w:r w:rsidRPr="005621BF">
        <w:rPr>
          <w:rFonts w:ascii="Calibri" w:eastAsia="Calibri" w:hAnsi="Calibri" w:cs="Calibri"/>
          <w:spacing w:val="4"/>
          <w:sz w:val="18"/>
          <w:szCs w:val="18"/>
        </w:rPr>
        <w:t>pr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id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>a</w:t>
      </w:r>
      <w:r w:rsidRPr="005621BF">
        <w:rPr>
          <w:rFonts w:ascii="Calibri" w:eastAsia="Calibri" w:hAnsi="Calibri" w:cs="Calibri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inn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va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st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im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ul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tin</w:t>
      </w:r>
      <w:r w:rsidRPr="005621BF">
        <w:rPr>
          <w:rFonts w:ascii="Calibri" w:eastAsia="Calibri" w:hAnsi="Calibri" w:cs="Calibri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w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rkin</w:t>
      </w:r>
      <w:r w:rsidRPr="005621BF">
        <w:rPr>
          <w:rFonts w:ascii="Calibri" w:eastAsia="Calibri" w:hAnsi="Calibri" w:cs="Calibri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en</w:t>
      </w:r>
      <w:r w:rsidRPr="005621BF">
        <w:rPr>
          <w:rFonts w:ascii="Calibri" w:eastAsia="Calibri" w:hAnsi="Calibri" w:cs="Calibri"/>
          <w:spacing w:val="11"/>
          <w:sz w:val="18"/>
          <w:szCs w:val="18"/>
        </w:rPr>
        <w:t>t</w:t>
      </w:r>
      <w:r w:rsidRPr="005621BF">
        <w:rPr>
          <w:rFonts w:ascii="Calibri" w:eastAsia="Calibri" w:hAnsi="Calibri" w:cs="Calibri"/>
          <w:sz w:val="18"/>
          <w:szCs w:val="18"/>
        </w:rPr>
        <w:t>,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5621BF">
        <w:rPr>
          <w:rFonts w:ascii="Calibri" w:eastAsia="Calibri" w:hAnsi="Calibri" w:cs="Calibri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w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el</w:t>
      </w:r>
      <w:r w:rsidRPr="005621BF">
        <w:rPr>
          <w:rFonts w:ascii="Calibri" w:eastAsia="Calibri" w:hAnsi="Calibri" w:cs="Calibri"/>
          <w:sz w:val="18"/>
          <w:szCs w:val="18"/>
        </w:rPr>
        <w:t>l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super</w:t>
      </w:r>
      <w:r w:rsidRPr="005621BF">
        <w:rPr>
          <w:rFonts w:ascii="Calibri" w:eastAsia="Calibri" w:hAnsi="Calibri" w:cs="Calibri"/>
          <w:sz w:val="18"/>
          <w:szCs w:val="18"/>
        </w:rPr>
        <w:t>b</w:t>
      </w:r>
      <w:r w:rsidRPr="005621BF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le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rnin</w:t>
      </w:r>
      <w:r w:rsidRPr="005621BF">
        <w:rPr>
          <w:rFonts w:ascii="Calibri" w:eastAsia="Calibri" w:hAnsi="Calibri" w:cs="Calibri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el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en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rtunitie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5621BF">
        <w:rPr>
          <w:rFonts w:ascii="Calibri" w:eastAsia="Calibri" w:hAnsi="Calibri" w:cs="Calibri"/>
          <w:sz w:val="18"/>
          <w:szCs w:val="18"/>
        </w:rPr>
        <w:t>.</w:t>
      </w:r>
    </w:p>
    <w:p w14:paraId="78E81F1F" w14:textId="77777777" w:rsidR="00876181" w:rsidRPr="005621BF" w:rsidRDefault="00876181">
      <w:pPr>
        <w:spacing w:before="3" w:line="280" w:lineRule="exact"/>
        <w:rPr>
          <w:sz w:val="28"/>
          <w:szCs w:val="28"/>
        </w:rPr>
      </w:pPr>
    </w:p>
    <w:p w14:paraId="7BFEF14D" w14:textId="77777777" w:rsidR="00876181" w:rsidRPr="005621BF" w:rsidRDefault="005621BF">
      <w:pPr>
        <w:spacing w:before="15"/>
        <w:ind w:left="257"/>
        <w:rPr>
          <w:rFonts w:ascii="Calibri" w:eastAsia="Calibri" w:hAnsi="Calibri" w:cs="Calibri"/>
        </w:rPr>
      </w:pPr>
      <w:r w:rsidRPr="005621BF">
        <w:rPr>
          <w:rFonts w:ascii="Calibri" w:eastAsia="Calibri" w:hAnsi="Calibri" w:cs="Calibri"/>
          <w:b/>
          <w:spacing w:val="-1"/>
        </w:rPr>
        <w:t>A</w:t>
      </w:r>
      <w:r w:rsidRPr="005621BF">
        <w:rPr>
          <w:rFonts w:ascii="Calibri" w:eastAsia="Calibri" w:hAnsi="Calibri" w:cs="Calibri"/>
          <w:b/>
        </w:rPr>
        <w:t>C</w:t>
      </w:r>
      <w:r w:rsidRPr="005621BF">
        <w:rPr>
          <w:rFonts w:ascii="Calibri" w:eastAsia="Calibri" w:hAnsi="Calibri" w:cs="Calibri"/>
          <w:b/>
          <w:spacing w:val="2"/>
        </w:rPr>
        <w:t>A</w:t>
      </w:r>
      <w:r w:rsidRPr="005621BF">
        <w:rPr>
          <w:rFonts w:ascii="Calibri" w:eastAsia="Calibri" w:hAnsi="Calibri" w:cs="Calibri"/>
          <w:b/>
          <w:spacing w:val="-1"/>
        </w:rPr>
        <w:t>DE</w:t>
      </w:r>
      <w:r w:rsidRPr="005621BF">
        <w:rPr>
          <w:rFonts w:ascii="Calibri" w:eastAsia="Calibri" w:hAnsi="Calibri" w:cs="Calibri"/>
          <w:b/>
          <w:spacing w:val="1"/>
        </w:rPr>
        <w:t>M</w:t>
      </w:r>
      <w:r w:rsidRPr="005621BF">
        <w:rPr>
          <w:rFonts w:ascii="Calibri" w:eastAsia="Calibri" w:hAnsi="Calibri" w:cs="Calibri"/>
          <w:b/>
        </w:rPr>
        <w:t>IC</w:t>
      </w:r>
      <w:r w:rsidRPr="005621BF">
        <w:rPr>
          <w:rFonts w:ascii="Calibri" w:eastAsia="Calibri" w:hAnsi="Calibri" w:cs="Calibri"/>
          <w:b/>
          <w:spacing w:val="-9"/>
        </w:rPr>
        <w:t xml:space="preserve"> </w:t>
      </w:r>
      <w:r w:rsidRPr="005621BF">
        <w:rPr>
          <w:rFonts w:ascii="Calibri" w:eastAsia="Calibri" w:hAnsi="Calibri" w:cs="Calibri"/>
          <w:b/>
          <w:spacing w:val="3"/>
        </w:rPr>
        <w:t>Q</w:t>
      </w:r>
      <w:r w:rsidRPr="005621BF">
        <w:rPr>
          <w:rFonts w:ascii="Calibri" w:eastAsia="Calibri" w:hAnsi="Calibri" w:cs="Calibri"/>
          <w:b/>
        </w:rPr>
        <w:t>U</w:t>
      </w:r>
      <w:r w:rsidRPr="005621BF">
        <w:rPr>
          <w:rFonts w:ascii="Calibri" w:eastAsia="Calibri" w:hAnsi="Calibri" w:cs="Calibri"/>
          <w:b/>
          <w:spacing w:val="1"/>
        </w:rPr>
        <w:t>A</w:t>
      </w:r>
      <w:r w:rsidRPr="005621BF">
        <w:rPr>
          <w:rFonts w:ascii="Calibri" w:eastAsia="Calibri" w:hAnsi="Calibri" w:cs="Calibri"/>
          <w:b/>
        </w:rPr>
        <w:t>LIF</w:t>
      </w:r>
      <w:r w:rsidRPr="005621BF">
        <w:rPr>
          <w:rFonts w:ascii="Calibri" w:eastAsia="Calibri" w:hAnsi="Calibri" w:cs="Calibri"/>
          <w:b/>
          <w:spacing w:val="-1"/>
        </w:rPr>
        <w:t>I</w:t>
      </w:r>
      <w:r w:rsidRPr="005621BF">
        <w:rPr>
          <w:rFonts w:ascii="Calibri" w:eastAsia="Calibri" w:hAnsi="Calibri" w:cs="Calibri"/>
          <w:b/>
          <w:spacing w:val="2"/>
        </w:rPr>
        <w:t>C</w:t>
      </w:r>
      <w:r w:rsidRPr="005621BF">
        <w:rPr>
          <w:rFonts w:ascii="Calibri" w:eastAsia="Calibri" w:hAnsi="Calibri" w:cs="Calibri"/>
          <w:b/>
          <w:spacing w:val="-1"/>
        </w:rPr>
        <w:t>A</w:t>
      </w:r>
      <w:r w:rsidRPr="005621BF">
        <w:rPr>
          <w:rFonts w:ascii="Calibri" w:eastAsia="Calibri" w:hAnsi="Calibri" w:cs="Calibri"/>
          <w:b/>
        </w:rPr>
        <w:t>T</w:t>
      </w:r>
      <w:r w:rsidRPr="005621BF">
        <w:rPr>
          <w:rFonts w:ascii="Calibri" w:eastAsia="Calibri" w:hAnsi="Calibri" w:cs="Calibri"/>
          <w:b/>
          <w:spacing w:val="2"/>
        </w:rPr>
        <w:t>I</w:t>
      </w:r>
      <w:r w:rsidRPr="005621BF">
        <w:rPr>
          <w:rFonts w:ascii="Calibri" w:eastAsia="Calibri" w:hAnsi="Calibri" w:cs="Calibri"/>
          <w:b/>
        </w:rPr>
        <w:t>ONS</w:t>
      </w:r>
    </w:p>
    <w:p w14:paraId="7E7C1FB7" w14:textId="77777777" w:rsidR="00876181" w:rsidRPr="005621BF" w:rsidRDefault="00876181">
      <w:pPr>
        <w:spacing w:before="6" w:line="200" w:lineRule="exact"/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69"/>
        <w:gridCol w:w="1768"/>
      </w:tblGrid>
      <w:tr w:rsidR="005621BF" w:rsidRPr="005621BF" w14:paraId="5D10D86E" w14:textId="77777777">
        <w:trPr>
          <w:trHeight w:hRule="exact" w:val="221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7AD99C59" w14:textId="77777777" w:rsidR="00876181" w:rsidRPr="005621BF" w:rsidRDefault="005621BF">
            <w:pPr>
              <w:spacing w:line="180" w:lineRule="exact"/>
              <w:ind w:left="120"/>
              <w:rPr>
                <w:rFonts w:ascii="Calibri" w:eastAsia="Calibri" w:hAnsi="Calibri" w:cs="Calibri"/>
              </w:rPr>
            </w:pPr>
            <w:r w:rsidRPr="005621BF">
              <w:rPr>
                <w:rFonts w:ascii="Calibri" w:eastAsia="Calibri" w:hAnsi="Calibri" w:cs="Calibri"/>
                <w:b/>
                <w:position w:val="1"/>
              </w:rPr>
              <w:t>C</w:t>
            </w:r>
            <w:r w:rsidRPr="005621BF">
              <w:rPr>
                <w:rFonts w:ascii="Calibri" w:eastAsia="Calibri" w:hAnsi="Calibri" w:cs="Calibri"/>
                <w:b/>
                <w:spacing w:val="1"/>
                <w:position w:val="1"/>
              </w:rPr>
              <w:t>o</w:t>
            </w:r>
            <w:r w:rsidRPr="005621BF">
              <w:rPr>
                <w:rFonts w:ascii="Calibri" w:eastAsia="Calibri" w:hAnsi="Calibri" w:cs="Calibri"/>
                <w:b/>
                <w:spacing w:val="-1"/>
                <w:position w:val="1"/>
              </w:rPr>
              <w:t>v</w:t>
            </w:r>
            <w:r w:rsidRPr="005621BF">
              <w:rPr>
                <w:rFonts w:ascii="Calibri" w:eastAsia="Calibri" w:hAnsi="Calibri" w:cs="Calibri"/>
                <w:b/>
                <w:position w:val="1"/>
              </w:rPr>
              <w:t>e</w:t>
            </w:r>
            <w:r w:rsidRPr="005621BF">
              <w:rPr>
                <w:rFonts w:ascii="Calibri" w:eastAsia="Calibri" w:hAnsi="Calibri" w:cs="Calibri"/>
                <w:b/>
                <w:spacing w:val="1"/>
                <w:position w:val="1"/>
              </w:rPr>
              <w:t>n</w:t>
            </w:r>
            <w:r w:rsidRPr="005621BF">
              <w:rPr>
                <w:rFonts w:ascii="Calibri" w:eastAsia="Calibri" w:hAnsi="Calibri" w:cs="Calibri"/>
                <w:b/>
                <w:position w:val="1"/>
              </w:rPr>
              <w:t>t</w:t>
            </w:r>
            <w:r w:rsidRPr="005621BF">
              <w:rPr>
                <w:rFonts w:ascii="Calibri" w:eastAsia="Calibri" w:hAnsi="Calibri" w:cs="Calibri"/>
                <w:b/>
                <w:spacing w:val="2"/>
                <w:position w:val="1"/>
              </w:rPr>
              <w:t>r</w:t>
            </w:r>
            <w:r w:rsidRPr="005621BF">
              <w:rPr>
                <w:rFonts w:ascii="Calibri" w:eastAsia="Calibri" w:hAnsi="Calibri" w:cs="Calibri"/>
                <w:b/>
                <w:position w:val="1"/>
              </w:rPr>
              <w:t>y</w:t>
            </w:r>
            <w:r w:rsidRPr="005621BF">
              <w:rPr>
                <w:rFonts w:ascii="Calibri" w:eastAsia="Calibri" w:hAnsi="Calibri" w:cs="Calibri"/>
                <w:b/>
                <w:spacing w:val="-8"/>
                <w:position w:val="1"/>
              </w:rPr>
              <w:t xml:space="preserve"> </w:t>
            </w:r>
            <w:r w:rsidRPr="005621BF">
              <w:rPr>
                <w:rFonts w:ascii="Calibri" w:eastAsia="Calibri" w:hAnsi="Calibri" w:cs="Calibri"/>
                <w:b/>
                <w:spacing w:val="1"/>
                <w:position w:val="1"/>
              </w:rPr>
              <w:t>Nor</w:t>
            </w:r>
            <w:r w:rsidRPr="005621BF">
              <w:rPr>
                <w:rFonts w:ascii="Calibri" w:eastAsia="Calibri" w:hAnsi="Calibri" w:cs="Calibri"/>
                <w:b/>
                <w:position w:val="1"/>
              </w:rPr>
              <w:t>th</w:t>
            </w:r>
            <w:r w:rsidRPr="005621BF">
              <w:rPr>
                <w:rFonts w:ascii="Calibri" w:eastAsia="Calibri" w:hAnsi="Calibri" w:cs="Calibri"/>
                <w:b/>
                <w:spacing w:val="-4"/>
                <w:position w:val="1"/>
              </w:rPr>
              <w:t xml:space="preserve"> </w:t>
            </w:r>
            <w:r w:rsidRPr="005621BF">
              <w:rPr>
                <w:rFonts w:ascii="Calibri" w:eastAsia="Calibri" w:hAnsi="Calibri" w:cs="Calibri"/>
                <w:b/>
                <w:spacing w:val="1"/>
                <w:position w:val="1"/>
              </w:rPr>
              <w:t>Co</w:t>
            </w:r>
            <w:r w:rsidRPr="005621BF">
              <w:rPr>
                <w:rFonts w:ascii="Calibri" w:eastAsia="Calibri" w:hAnsi="Calibri" w:cs="Calibri"/>
                <w:b/>
                <w:spacing w:val="-1"/>
                <w:position w:val="1"/>
              </w:rPr>
              <w:t>ll</w:t>
            </w:r>
            <w:r w:rsidRPr="005621BF">
              <w:rPr>
                <w:rFonts w:ascii="Calibri" w:eastAsia="Calibri" w:hAnsi="Calibri" w:cs="Calibri"/>
                <w:b/>
                <w:position w:val="1"/>
              </w:rPr>
              <w:t>e</w:t>
            </w:r>
            <w:r w:rsidRPr="005621BF">
              <w:rPr>
                <w:rFonts w:ascii="Calibri" w:eastAsia="Calibri" w:hAnsi="Calibri" w:cs="Calibri"/>
                <w:b/>
                <w:spacing w:val="-1"/>
                <w:position w:val="1"/>
              </w:rPr>
              <w:t>g</w:t>
            </w:r>
            <w:r w:rsidRPr="005621BF">
              <w:rPr>
                <w:rFonts w:ascii="Calibri" w:eastAsia="Calibri" w:hAnsi="Calibri" w:cs="Calibri"/>
                <w:b/>
                <w:position w:val="1"/>
              </w:rPr>
              <w:t>e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094FFFB1" w14:textId="77777777" w:rsidR="00876181" w:rsidRPr="005621BF" w:rsidRDefault="005621BF">
            <w:pPr>
              <w:spacing w:line="180" w:lineRule="exact"/>
              <w:ind w:left="688"/>
              <w:rPr>
                <w:rFonts w:ascii="Calibri" w:eastAsia="Calibri" w:hAnsi="Calibri" w:cs="Calibri"/>
              </w:rPr>
            </w:pPr>
            <w:r w:rsidRPr="005621BF">
              <w:rPr>
                <w:rFonts w:ascii="Calibri" w:eastAsia="Calibri" w:hAnsi="Calibri" w:cs="Calibri"/>
                <w:b/>
                <w:position w:val="1"/>
              </w:rPr>
              <w:t>2011</w:t>
            </w:r>
            <w:r w:rsidRPr="005621BF">
              <w:rPr>
                <w:rFonts w:ascii="Calibri" w:eastAsia="Calibri" w:hAnsi="Calibri" w:cs="Calibri"/>
                <w:b/>
                <w:spacing w:val="-4"/>
                <w:position w:val="1"/>
              </w:rPr>
              <w:t xml:space="preserve"> </w:t>
            </w:r>
            <w:r w:rsidRPr="005621BF">
              <w:rPr>
                <w:rFonts w:ascii="Calibri" w:eastAsia="Calibri" w:hAnsi="Calibri" w:cs="Calibri"/>
                <w:b/>
                <w:position w:val="1"/>
              </w:rPr>
              <w:t>-</w:t>
            </w:r>
            <w:r w:rsidRPr="005621BF">
              <w:rPr>
                <w:rFonts w:ascii="Calibri" w:eastAsia="Calibri" w:hAnsi="Calibri" w:cs="Calibri"/>
                <w:b/>
                <w:spacing w:val="-2"/>
                <w:position w:val="1"/>
              </w:rPr>
              <w:t xml:space="preserve"> </w:t>
            </w:r>
            <w:r w:rsidRPr="005621BF">
              <w:rPr>
                <w:rFonts w:ascii="Calibri" w:eastAsia="Calibri" w:hAnsi="Calibri" w:cs="Calibri"/>
                <w:b/>
                <w:spacing w:val="2"/>
                <w:position w:val="1"/>
              </w:rPr>
              <w:t>2</w:t>
            </w:r>
            <w:r w:rsidRPr="005621BF">
              <w:rPr>
                <w:rFonts w:ascii="Calibri" w:eastAsia="Calibri" w:hAnsi="Calibri" w:cs="Calibri"/>
                <w:b/>
                <w:position w:val="1"/>
              </w:rPr>
              <w:t>012</w:t>
            </w:r>
          </w:p>
        </w:tc>
      </w:tr>
      <w:tr w:rsidR="005621BF" w:rsidRPr="005621BF" w14:paraId="60B7D7BA" w14:textId="77777777">
        <w:trPr>
          <w:trHeight w:hRule="exact" w:val="36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6A4BD777" w14:textId="77777777" w:rsidR="00876181" w:rsidRPr="005621BF" w:rsidRDefault="005621BF">
            <w:pPr>
              <w:spacing w:line="220" w:lineRule="exact"/>
              <w:ind w:left="120"/>
              <w:rPr>
                <w:rFonts w:ascii="Calibri" w:eastAsia="Calibri" w:hAnsi="Calibri" w:cs="Calibri"/>
              </w:rPr>
            </w:pPr>
            <w:r w:rsidRPr="005621BF">
              <w:rPr>
                <w:rFonts w:ascii="Calibri" w:eastAsia="Calibri" w:hAnsi="Calibri" w:cs="Calibri"/>
                <w:position w:val="1"/>
              </w:rPr>
              <w:t>Diploma</w:t>
            </w:r>
            <w:r w:rsidRPr="005621BF"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 w:rsidRPr="005621BF">
              <w:rPr>
                <w:rFonts w:ascii="Calibri" w:eastAsia="Calibri" w:hAnsi="Calibri" w:cs="Calibri"/>
                <w:position w:val="1"/>
              </w:rPr>
              <w:t>in</w:t>
            </w:r>
            <w:r w:rsidRPr="005621BF"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 w:rsidRPr="005621BF">
              <w:rPr>
                <w:rFonts w:ascii="Calibri" w:eastAsia="Calibri" w:hAnsi="Calibri" w:cs="Calibri"/>
                <w:position w:val="1"/>
              </w:rPr>
              <w:t>A</w:t>
            </w:r>
            <w:r w:rsidRPr="005621BF"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 w:rsidRPr="005621BF"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 w:rsidRPr="005621BF">
              <w:rPr>
                <w:rFonts w:ascii="Calibri" w:eastAsia="Calibri" w:hAnsi="Calibri" w:cs="Calibri"/>
                <w:position w:val="1"/>
              </w:rPr>
              <w:t>i</w:t>
            </w:r>
            <w:r w:rsidRPr="005621BF"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 w:rsidRPr="005621BF"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 w:rsidRPr="005621BF"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 w:rsidRPr="005621BF">
              <w:rPr>
                <w:rFonts w:ascii="Calibri" w:eastAsia="Calibri" w:hAnsi="Calibri" w:cs="Calibri"/>
                <w:position w:val="1"/>
              </w:rPr>
              <w:t>tr</w:t>
            </w:r>
            <w:r w:rsidRPr="005621BF"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 w:rsidRPr="005621BF">
              <w:rPr>
                <w:rFonts w:ascii="Calibri" w:eastAsia="Calibri" w:hAnsi="Calibri" w:cs="Calibri"/>
                <w:position w:val="1"/>
              </w:rPr>
              <w:t>ti</w:t>
            </w:r>
            <w:r w:rsidRPr="005621BF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Pr="005621BF">
              <w:rPr>
                <w:rFonts w:ascii="Calibri" w:eastAsia="Calibri" w:hAnsi="Calibri" w:cs="Calibri"/>
                <w:position w:val="1"/>
              </w:rPr>
              <w:t>n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7A95D275" w14:textId="77777777" w:rsidR="00876181" w:rsidRPr="005621BF" w:rsidRDefault="005621BF">
            <w:pPr>
              <w:spacing w:line="220" w:lineRule="exact"/>
              <w:ind w:left="653" w:right="692"/>
              <w:jc w:val="center"/>
              <w:rPr>
                <w:rFonts w:ascii="Calibri" w:eastAsia="Calibri" w:hAnsi="Calibri" w:cs="Calibri"/>
              </w:rPr>
            </w:pPr>
            <w:r w:rsidRPr="005621BF">
              <w:rPr>
                <w:rFonts w:ascii="Calibri" w:eastAsia="Calibri" w:hAnsi="Calibri" w:cs="Calibri"/>
                <w:w w:val="99"/>
                <w:position w:val="1"/>
              </w:rPr>
              <w:t>P</w:t>
            </w:r>
            <w:r w:rsidRPr="005621BF">
              <w:rPr>
                <w:rFonts w:ascii="Calibri" w:eastAsia="Calibri" w:hAnsi="Calibri" w:cs="Calibri"/>
                <w:spacing w:val="1"/>
                <w:w w:val="99"/>
                <w:position w:val="1"/>
              </w:rPr>
              <w:t>a</w:t>
            </w:r>
            <w:r w:rsidRPr="005621BF"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s</w:t>
            </w:r>
            <w:r w:rsidRPr="005621BF">
              <w:rPr>
                <w:rFonts w:ascii="Calibri" w:eastAsia="Calibri" w:hAnsi="Calibri" w:cs="Calibri"/>
                <w:w w:val="99"/>
                <w:position w:val="1"/>
              </w:rPr>
              <w:t>s</w:t>
            </w:r>
          </w:p>
        </w:tc>
      </w:tr>
      <w:tr w:rsidR="005621BF" w:rsidRPr="005621BF" w14:paraId="77FF2598" w14:textId="77777777">
        <w:trPr>
          <w:trHeight w:hRule="exact" w:val="367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DBD2EA" w14:textId="77777777" w:rsidR="00876181" w:rsidRPr="005621BF" w:rsidRDefault="00876181">
            <w:pPr>
              <w:spacing w:line="100" w:lineRule="exact"/>
              <w:rPr>
                <w:sz w:val="10"/>
                <w:szCs w:val="10"/>
              </w:rPr>
            </w:pPr>
          </w:p>
          <w:p w14:paraId="17371468" w14:textId="77777777" w:rsidR="00876181" w:rsidRPr="005621BF" w:rsidRDefault="005621BF">
            <w:pPr>
              <w:ind w:left="120"/>
              <w:rPr>
                <w:rFonts w:ascii="Calibri" w:eastAsia="Calibri" w:hAnsi="Calibri" w:cs="Calibri"/>
              </w:rPr>
            </w:pPr>
            <w:r w:rsidRPr="005621BF">
              <w:rPr>
                <w:rFonts w:ascii="Calibri" w:eastAsia="Calibri" w:hAnsi="Calibri" w:cs="Calibri"/>
                <w:b/>
                <w:spacing w:val="1"/>
              </w:rPr>
              <w:t>B</w:t>
            </w:r>
            <w:r w:rsidRPr="005621BF">
              <w:rPr>
                <w:rFonts w:ascii="Calibri" w:eastAsia="Calibri" w:hAnsi="Calibri" w:cs="Calibri"/>
                <w:b/>
                <w:spacing w:val="-1"/>
              </w:rPr>
              <w:t>i</w:t>
            </w:r>
            <w:r w:rsidRPr="005621BF">
              <w:rPr>
                <w:rFonts w:ascii="Calibri" w:eastAsia="Calibri" w:hAnsi="Calibri" w:cs="Calibri"/>
                <w:b/>
                <w:spacing w:val="1"/>
              </w:rPr>
              <w:t>rm</w:t>
            </w:r>
            <w:r w:rsidRPr="005621BF">
              <w:rPr>
                <w:rFonts w:ascii="Calibri" w:eastAsia="Calibri" w:hAnsi="Calibri" w:cs="Calibri"/>
                <w:b/>
                <w:spacing w:val="-1"/>
              </w:rPr>
              <w:t>i</w:t>
            </w:r>
            <w:r w:rsidRPr="005621BF">
              <w:rPr>
                <w:rFonts w:ascii="Calibri" w:eastAsia="Calibri" w:hAnsi="Calibri" w:cs="Calibri"/>
                <w:b/>
                <w:spacing w:val="1"/>
              </w:rPr>
              <w:t>n</w:t>
            </w:r>
            <w:r w:rsidRPr="005621BF">
              <w:rPr>
                <w:rFonts w:ascii="Calibri" w:eastAsia="Calibri" w:hAnsi="Calibri" w:cs="Calibri"/>
                <w:b/>
                <w:spacing w:val="-1"/>
              </w:rPr>
              <w:t>g</w:t>
            </w:r>
            <w:r w:rsidRPr="005621BF">
              <w:rPr>
                <w:rFonts w:ascii="Calibri" w:eastAsia="Calibri" w:hAnsi="Calibri" w:cs="Calibri"/>
                <w:b/>
                <w:spacing w:val="1"/>
              </w:rPr>
              <w:t>h</w:t>
            </w:r>
            <w:r w:rsidRPr="005621BF">
              <w:rPr>
                <w:rFonts w:ascii="Calibri" w:eastAsia="Calibri" w:hAnsi="Calibri" w:cs="Calibri"/>
                <w:b/>
              </w:rPr>
              <w:t>am</w:t>
            </w:r>
            <w:r w:rsidRPr="005621BF">
              <w:rPr>
                <w:rFonts w:ascii="Calibri" w:eastAsia="Calibri" w:hAnsi="Calibri" w:cs="Calibri"/>
                <w:b/>
                <w:spacing w:val="-9"/>
              </w:rPr>
              <w:t xml:space="preserve"> </w:t>
            </w:r>
            <w:r w:rsidRPr="005621BF">
              <w:rPr>
                <w:rFonts w:ascii="Calibri" w:eastAsia="Calibri" w:hAnsi="Calibri" w:cs="Calibri"/>
                <w:b/>
              </w:rPr>
              <w:t>S</w:t>
            </w:r>
            <w:r w:rsidRPr="005621BF">
              <w:rPr>
                <w:rFonts w:ascii="Calibri" w:eastAsia="Calibri" w:hAnsi="Calibri" w:cs="Calibri"/>
                <w:b/>
                <w:spacing w:val="1"/>
              </w:rPr>
              <w:t>ou</w:t>
            </w:r>
            <w:r w:rsidRPr="005621BF">
              <w:rPr>
                <w:rFonts w:ascii="Calibri" w:eastAsia="Calibri" w:hAnsi="Calibri" w:cs="Calibri"/>
                <w:b/>
              </w:rPr>
              <w:t>th</w:t>
            </w:r>
            <w:r w:rsidRPr="005621BF">
              <w:rPr>
                <w:rFonts w:ascii="Calibri" w:eastAsia="Calibri" w:hAnsi="Calibri" w:cs="Calibri"/>
                <w:b/>
                <w:spacing w:val="-4"/>
              </w:rPr>
              <w:t xml:space="preserve"> </w:t>
            </w:r>
            <w:r w:rsidRPr="005621BF">
              <w:rPr>
                <w:rFonts w:ascii="Calibri" w:eastAsia="Calibri" w:hAnsi="Calibri" w:cs="Calibri"/>
                <w:b/>
              </w:rPr>
              <w:t>H</w:t>
            </w:r>
            <w:r w:rsidRPr="005621BF">
              <w:rPr>
                <w:rFonts w:ascii="Calibri" w:eastAsia="Calibri" w:hAnsi="Calibri" w:cs="Calibri"/>
                <w:b/>
                <w:spacing w:val="-1"/>
              </w:rPr>
              <w:t>ig</w:t>
            </w:r>
            <w:r w:rsidRPr="005621BF">
              <w:rPr>
                <w:rFonts w:ascii="Calibri" w:eastAsia="Calibri" w:hAnsi="Calibri" w:cs="Calibri"/>
                <w:b/>
              </w:rPr>
              <w:t>h</w:t>
            </w:r>
            <w:r w:rsidRPr="005621BF">
              <w:rPr>
                <w:rFonts w:ascii="Calibri" w:eastAsia="Calibri" w:hAnsi="Calibri" w:cs="Calibri"/>
                <w:b/>
                <w:spacing w:val="-3"/>
              </w:rPr>
              <w:t xml:space="preserve"> </w:t>
            </w:r>
            <w:r w:rsidRPr="005621BF">
              <w:rPr>
                <w:rFonts w:ascii="Calibri" w:eastAsia="Calibri" w:hAnsi="Calibri" w:cs="Calibri"/>
                <w:b/>
              </w:rPr>
              <w:t>Sc</w:t>
            </w:r>
            <w:r w:rsidRPr="005621BF">
              <w:rPr>
                <w:rFonts w:ascii="Calibri" w:eastAsia="Calibri" w:hAnsi="Calibri" w:cs="Calibri"/>
                <w:b/>
                <w:spacing w:val="1"/>
              </w:rPr>
              <w:t>hoo</w:t>
            </w:r>
            <w:r w:rsidRPr="005621BF">
              <w:rPr>
                <w:rFonts w:ascii="Calibri" w:eastAsia="Calibri" w:hAnsi="Calibri" w:cs="Calibri"/>
                <w:b/>
              </w:rPr>
              <w:t>l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37169281" w14:textId="77777777" w:rsidR="00876181" w:rsidRPr="005621BF" w:rsidRDefault="00876181"/>
        </w:tc>
      </w:tr>
      <w:tr w:rsidR="005621BF" w:rsidRPr="005621BF" w14:paraId="75D0F347" w14:textId="77777777">
        <w:trPr>
          <w:trHeight w:hRule="exact" w:val="244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1252240B" w14:textId="77777777" w:rsidR="00876181" w:rsidRPr="005621BF" w:rsidRDefault="005621BF">
            <w:pPr>
              <w:spacing w:line="220" w:lineRule="exact"/>
              <w:ind w:left="120"/>
              <w:rPr>
                <w:rFonts w:ascii="Calibri" w:eastAsia="Calibri" w:hAnsi="Calibri" w:cs="Calibri"/>
              </w:rPr>
            </w:pPr>
            <w:r w:rsidRPr="005621BF">
              <w:rPr>
                <w:rFonts w:ascii="Calibri" w:eastAsia="Calibri" w:hAnsi="Calibri" w:cs="Calibri"/>
                <w:position w:val="1"/>
              </w:rPr>
              <w:t>Mat</w:t>
            </w:r>
            <w:r w:rsidRPr="005621BF">
              <w:rPr>
                <w:rFonts w:ascii="Calibri" w:eastAsia="Calibri" w:hAnsi="Calibri" w:cs="Calibri"/>
                <w:spacing w:val="1"/>
                <w:position w:val="1"/>
              </w:rPr>
              <w:t>h</w:t>
            </w:r>
            <w:r w:rsidRPr="005621BF">
              <w:rPr>
                <w:rFonts w:ascii="Calibri" w:eastAsia="Calibri" w:hAnsi="Calibri" w:cs="Calibri"/>
                <w:position w:val="1"/>
              </w:rPr>
              <w:t>s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743D7C28" w14:textId="77777777" w:rsidR="00876181" w:rsidRPr="005621BF" w:rsidRDefault="005621BF">
            <w:pPr>
              <w:spacing w:line="220" w:lineRule="exact"/>
              <w:ind w:left="688"/>
              <w:rPr>
                <w:rFonts w:ascii="Calibri" w:eastAsia="Calibri" w:hAnsi="Calibri" w:cs="Calibri"/>
              </w:rPr>
            </w:pPr>
            <w:r w:rsidRPr="005621BF">
              <w:rPr>
                <w:rFonts w:ascii="Calibri" w:eastAsia="Calibri" w:hAnsi="Calibri" w:cs="Calibri"/>
                <w:b/>
                <w:position w:val="1"/>
              </w:rPr>
              <w:t>2008</w:t>
            </w:r>
            <w:r w:rsidRPr="005621BF">
              <w:rPr>
                <w:rFonts w:ascii="Calibri" w:eastAsia="Calibri" w:hAnsi="Calibri" w:cs="Calibri"/>
                <w:b/>
                <w:spacing w:val="-4"/>
                <w:position w:val="1"/>
              </w:rPr>
              <w:t xml:space="preserve"> </w:t>
            </w:r>
            <w:r w:rsidRPr="005621BF">
              <w:rPr>
                <w:rFonts w:ascii="Calibri" w:eastAsia="Calibri" w:hAnsi="Calibri" w:cs="Calibri"/>
                <w:b/>
                <w:position w:val="1"/>
              </w:rPr>
              <w:t>-</w:t>
            </w:r>
            <w:r w:rsidRPr="005621BF">
              <w:rPr>
                <w:rFonts w:ascii="Calibri" w:eastAsia="Calibri" w:hAnsi="Calibri" w:cs="Calibri"/>
                <w:b/>
                <w:spacing w:val="-2"/>
                <w:position w:val="1"/>
              </w:rPr>
              <w:t xml:space="preserve"> </w:t>
            </w:r>
            <w:r w:rsidRPr="005621BF">
              <w:rPr>
                <w:rFonts w:ascii="Calibri" w:eastAsia="Calibri" w:hAnsi="Calibri" w:cs="Calibri"/>
                <w:b/>
                <w:spacing w:val="2"/>
                <w:position w:val="1"/>
              </w:rPr>
              <w:t>2</w:t>
            </w:r>
            <w:r w:rsidRPr="005621BF">
              <w:rPr>
                <w:rFonts w:ascii="Calibri" w:eastAsia="Calibri" w:hAnsi="Calibri" w:cs="Calibri"/>
                <w:b/>
                <w:position w:val="1"/>
              </w:rPr>
              <w:t>011</w:t>
            </w:r>
          </w:p>
        </w:tc>
      </w:tr>
      <w:tr w:rsidR="005621BF" w:rsidRPr="005621BF" w14:paraId="70DAF588" w14:textId="77777777">
        <w:trPr>
          <w:trHeight w:hRule="exact" w:val="244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6C11E898" w14:textId="77777777" w:rsidR="00876181" w:rsidRPr="005621BF" w:rsidRDefault="005621BF">
            <w:pPr>
              <w:spacing w:line="220" w:lineRule="exact"/>
              <w:ind w:left="120"/>
              <w:rPr>
                <w:rFonts w:ascii="Calibri" w:eastAsia="Calibri" w:hAnsi="Calibri" w:cs="Calibri"/>
              </w:rPr>
            </w:pPr>
            <w:r w:rsidRPr="005621BF">
              <w:rPr>
                <w:rFonts w:ascii="Calibri" w:eastAsia="Calibri" w:hAnsi="Calibri" w:cs="Calibri"/>
                <w:spacing w:val="1"/>
                <w:position w:val="1"/>
              </w:rPr>
              <w:t>En</w:t>
            </w:r>
            <w:r w:rsidRPr="005621BF">
              <w:rPr>
                <w:rFonts w:ascii="Calibri" w:eastAsia="Calibri" w:hAnsi="Calibri" w:cs="Calibri"/>
                <w:position w:val="1"/>
              </w:rPr>
              <w:t>gli</w:t>
            </w:r>
            <w:r w:rsidRPr="005621BF"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 w:rsidRPr="005621BF">
              <w:rPr>
                <w:rFonts w:ascii="Calibri" w:eastAsia="Calibri" w:hAnsi="Calibri" w:cs="Calibri"/>
                <w:position w:val="1"/>
              </w:rPr>
              <w:t>h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06150E87" w14:textId="77777777" w:rsidR="00876181" w:rsidRPr="005621BF" w:rsidRDefault="005621BF">
            <w:pPr>
              <w:spacing w:line="220" w:lineRule="exact"/>
              <w:ind w:left="653" w:right="692"/>
              <w:jc w:val="center"/>
              <w:rPr>
                <w:rFonts w:ascii="Calibri" w:eastAsia="Calibri" w:hAnsi="Calibri" w:cs="Calibri"/>
              </w:rPr>
            </w:pPr>
            <w:r w:rsidRPr="005621BF">
              <w:rPr>
                <w:rFonts w:ascii="Calibri" w:eastAsia="Calibri" w:hAnsi="Calibri" w:cs="Calibri"/>
                <w:w w:val="99"/>
                <w:position w:val="1"/>
              </w:rPr>
              <w:t>P</w:t>
            </w:r>
            <w:r w:rsidRPr="005621BF">
              <w:rPr>
                <w:rFonts w:ascii="Calibri" w:eastAsia="Calibri" w:hAnsi="Calibri" w:cs="Calibri"/>
                <w:spacing w:val="1"/>
                <w:w w:val="99"/>
                <w:position w:val="1"/>
              </w:rPr>
              <w:t>a</w:t>
            </w:r>
            <w:r w:rsidRPr="005621BF"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s</w:t>
            </w:r>
            <w:r w:rsidRPr="005621BF">
              <w:rPr>
                <w:rFonts w:ascii="Calibri" w:eastAsia="Calibri" w:hAnsi="Calibri" w:cs="Calibri"/>
                <w:w w:val="99"/>
                <w:position w:val="1"/>
              </w:rPr>
              <w:t>s</w:t>
            </w:r>
          </w:p>
        </w:tc>
      </w:tr>
      <w:tr w:rsidR="005621BF" w:rsidRPr="005621BF" w14:paraId="08025164" w14:textId="77777777">
        <w:trPr>
          <w:trHeight w:hRule="exact" w:val="245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1B0A4DDB" w14:textId="77777777" w:rsidR="00876181" w:rsidRPr="005621BF" w:rsidRDefault="005621BF">
            <w:pPr>
              <w:spacing w:line="220" w:lineRule="exact"/>
              <w:ind w:left="120"/>
              <w:rPr>
                <w:rFonts w:ascii="Calibri" w:eastAsia="Calibri" w:hAnsi="Calibri" w:cs="Calibri"/>
              </w:rPr>
            </w:pPr>
            <w:r w:rsidRPr="005621BF">
              <w:rPr>
                <w:rFonts w:ascii="Calibri" w:eastAsia="Calibri" w:hAnsi="Calibri" w:cs="Calibri"/>
                <w:spacing w:val="-1"/>
                <w:position w:val="1"/>
              </w:rPr>
              <w:t>Ge</w:t>
            </w:r>
            <w:r w:rsidRPr="005621BF">
              <w:rPr>
                <w:rFonts w:ascii="Calibri" w:eastAsia="Calibri" w:hAnsi="Calibri" w:cs="Calibri"/>
                <w:position w:val="1"/>
              </w:rPr>
              <w:t>ogra</w:t>
            </w:r>
            <w:r w:rsidRPr="005621BF">
              <w:rPr>
                <w:rFonts w:ascii="Calibri" w:eastAsia="Calibri" w:hAnsi="Calibri" w:cs="Calibri"/>
                <w:spacing w:val="1"/>
                <w:position w:val="1"/>
              </w:rPr>
              <w:t>ph</w:t>
            </w:r>
            <w:r w:rsidRPr="005621BF">
              <w:rPr>
                <w:rFonts w:ascii="Calibri" w:eastAsia="Calibri" w:hAnsi="Calibri" w:cs="Calibri"/>
                <w:position w:val="1"/>
              </w:rPr>
              <w:t>y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75599050" w14:textId="77777777" w:rsidR="00876181" w:rsidRPr="005621BF" w:rsidRDefault="005621BF">
            <w:pPr>
              <w:spacing w:line="220" w:lineRule="exact"/>
              <w:ind w:left="653" w:right="692"/>
              <w:jc w:val="center"/>
              <w:rPr>
                <w:rFonts w:ascii="Calibri" w:eastAsia="Calibri" w:hAnsi="Calibri" w:cs="Calibri"/>
              </w:rPr>
            </w:pPr>
            <w:r w:rsidRPr="005621BF">
              <w:rPr>
                <w:rFonts w:ascii="Calibri" w:eastAsia="Calibri" w:hAnsi="Calibri" w:cs="Calibri"/>
                <w:w w:val="99"/>
                <w:position w:val="1"/>
              </w:rPr>
              <w:t>P</w:t>
            </w:r>
            <w:r w:rsidRPr="005621BF">
              <w:rPr>
                <w:rFonts w:ascii="Calibri" w:eastAsia="Calibri" w:hAnsi="Calibri" w:cs="Calibri"/>
                <w:spacing w:val="1"/>
                <w:w w:val="99"/>
                <w:position w:val="1"/>
              </w:rPr>
              <w:t>a</w:t>
            </w:r>
            <w:r w:rsidRPr="005621BF"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s</w:t>
            </w:r>
            <w:r w:rsidRPr="005621BF">
              <w:rPr>
                <w:rFonts w:ascii="Calibri" w:eastAsia="Calibri" w:hAnsi="Calibri" w:cs="Calibri"/>
                <w:w w:val="99"/>
                <w:position w:val="1"/>
              </w:rPr>
              <w:t>s</w:t>
            </w:r>
          </w:p>
        </w:tc>
      </w:tr>
      <w:tr w:rsidR="005621BF" w:rsidRPr="005621BF" w14:paraId="3B93ECDD" w14:textId="77777777">
        <w:trPr>
          <w:trHeight w:hRule="exact" w:val="24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5BF91469" w14:textId="77777777" w:rsidR="00876181" w:rsidRPr="005621BF" w:rsidRDefault="005621BF">
            <w:pPr>
              <w:spacing w:line="220" w:lineRule="exact"/>
              <w:ind w:left="120"/>
              <w:rPr>
                <w:rFonts w:ascii="Calibri" w:eastAsia="Calibri" w:hAnsi="Calibri" w:cs="Calibri"/>
              </w:rPr>
            </w:pPr>
            <w:r w:rsidRPr="005621BF">
              <w:rPr>
                <w:rFonts w:ascii="Calibri" w:eastAsia="Calibri" w:hAnsi="Calibri" w:cs="Calibri"/>
                <w:position w:val="1"/>
              </w:rPr>
              <w:t>P</w:t>
            </w:r>
            <w:r w:rsidRPr="005621BF">
              <w:rPr>
                <w:rFonts w:ascii="Calibri" w:eastAsia="Calibri" w:hAnsi="Calibri" w:cs="Calibri"/>
                <w:spacing w:val="1"/>
                <w:position w:val="1"/>
              </w:rPr>
              <w:t>hy</w:t>
            </w:r>
            <w:r w:rsidRPr="005621BF"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 w:rsidRPr="005621BF">
              <w:rPr>
                <w:rFonts w:ascii="Calibri" w:eastAsia="Calibri" w:hAnsi="Calibri" w:cs="Calibri"/>
                <w:position w:val="1"/>
              </w:rPr>
              <w:t>ics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7D90EAFD" w14:textId="77777777" w:rsidR="00876181" w:rsidRPr="005621BF" w:rsidRDefault="005621BF">
            <w:pPr>
              <w:spacing w:line="220" w:lineRule="exact"/>
              <w:ind w:left="653" w:right="692"/>
              <w:jc w:val="center"/>
              <w:rPr>
                <w:rFonts w:ascii="Calibri" w:eastAsia="Calibri" w:hAnsi="Calibri" w:cs="Calibri"/>
              </w:rPr>
            </w:pPr>
            <w:r w:rsidRPr="005621BF">
              <w:rPr>
                <w:rFonts w:ascii="Calibri" w:eastAsia="Calibri" w:hAnsi="Calibri" w:cs="Calibri"/>
                <w:w w:val="99"/>
                <w:position w:val="1"/>
              </w:rPr>
              <w:t>P</w:t>
            </w:r>
            <w:r w:rsidRPr="005621BF">
              <w:rPr>
                <w:rFonts w:ascii="Calibri" w:eastAsia="Calibri" w:hAnsi="Calibri" w:cs="Calibri"/>
                <w:spacing w:val="1"/>
                <w:w w:val="99"/>
                <w:position w:val="1"/>
              </w:rPr>
              <w:t>a</w:t>
            </w:r>
            <w:r w:rsidRPr="005621BF"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s</w:t>
            </w:r>
            <w:r w:rsidRPr="005621BF">
              <w:rPr>
                <w:rFonts w:ascii="Calibri" w:eastAsia="Calibri" w:hAnsi="Calibri" w:cs="Calibri"/>
                <w:w w:val="99"/>
                <w:position w:val="1"/>
              </w:rPr>
              <w:t>s</w:t>
            </w:r>
          </w:p>
        </w:tc>
      </w:tr>
      <w:tr w:rsidR="005621BF" w:rsidRPr="005621BF" w14:paraId="17B00C16" w14:textId="77777777">
        <w:trPr>
          <w:trHeight w:hRule="exact" w:val="223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34F2A4FD" w14:textId="77777777" w:rsidR="00876181" w:rsidRPr="005621BF" w:rsidRDefault="005621BF">
            <w:pPr>
              <w:spacing w:line="220" w:lineRule="exact"/>
              <w:ind w:left="120"/>
              <w:rPr>
                <w:rFonts w:ascii="Calibri" w:eastAsia="Calibri" w:hAnsi="Calibri" w:cs="Calibri"/>
              </w:rPr>
            </w:pPr>
            <w:r w:rsidRPr="005621BF">
              <w:rPr>
                <w:rFonts w:ascii="Calibri" w:eastAsia="Calibri" w:hAnsi="Calibri" w:cs="Calibri"/>
                <w:position w:val="1"/>
              </w:rPr>
              <w:t>Bu</w:t>
            </w:r>
            <w:r w:rsidRPr="005621BF"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 w:rsidRPr="005621BF">
              <w:rPr>
                <w:rFonts w:ascii="Calibri" w:eastAsia="Calibri" w:hAnsi="Calibri" w:cs="Calibri"/>
                <w:position w:val="1"/>
              </w:rPr>
              <w:t>i</w:t>
            </w:r>
            <w:r w:rsidRPr="005621BF">
              <w:rPr>
                <w:rFonts w:ascii="Calibri" w:eastAsia="Calibri" w:hAnsi="Calibri" w:cs="Calibri"/>
                <w:spacing w:val="1"/>
                <w:position w:val="1"/>
              </w:rPr>
              <w:t>ne</w:t>
            </w:r>
            <w:r w:rsidRPr="005621BF"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 w:rsidRPr="005621BF">
              <w:rPr>
                <w:rFonts w:ascii="Calibri" w:eastAsia="Calibri" w:hAnsi="Calibri" w:cs="Calibri"/>
                <w:position w:val="1"/>
              </w:rPr>
              <w:t>s</w:t>
            </w:r>
            <w:r w:rsidRPr="005621BF">
              <w:rPr>
                <w:rFonts w:ascii="Calibri" w:eastAsia="Calibri" w:hAnsi="Calibri" w:cs="Calibri"/>
                <w:spacing w:val="-8"/>
                <w:position w:val="1"/>
              </w:rPr>
              <w:t xml:space="preserve"> </w:t>
            </w:r>
            <w:r w:rsidRPr="005621BF">
              <w:rPr>
                <w:rFonts w:ascii="Calibri" w:eastAsia="Calibri" w:hAnsi="Calibri" w:cs="Calibri"/>
                <w:position w:val="1"/>
              </w:rPr>
              <w:t>S</w:t>
            </w:r>
            <w:r w:rsidRPr="005621BF">
              <w:rPr>
                <w:rFonts w:ascii="Calibri" w:eastAsia="Calibri" w:hAnsi="Calibri" w:cs="Calibri"/>
                <w:spacing w:val="1"/>
                <w:position w:val="1"/>
              </w:rPr>
              <w:t>tud</w:t>
            </w:r>
            <w:r w:rsidRPr="005621BF">
              <w:rPr>
                <w:rFonts w:ascii="Calibri" w:eastAsia="Calibri" w:hAnsi="Calibri" w:cs="Calibri"/>
                <w:position w:val="1"/>
              </w:rPr>
              <w:t>i</w:t>
            </w:r>
            <w:r w:rsidRPr="005621BF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Pr="005621BF">
              <w:rPr>
                <w:rFonts w:ascii="Calibri" w:eastAsia="Calibri" w:hAnsi="Calibri" w:cs="Calibri"/>
                <w:position w:val="1"/>
              </w:rPr>
              <w:t>s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5BB05B6B" w14:textId="77777777" w:rsidR="00876181" w:rsidRPr="005621BF" w:rsidRDefault="005621BF">
            <w:pPr>
              <w:spacing w:line="220" w:lineRule="exact"/>
              <w:ind w:left="653" w:right="692"/>
              <w:jc w:val="center"/>
              <w:rPr>
                <w:rFonts w:ascii="Calibri" w:eastAsia="Calibri" w:hAnsi="Calibri" w:cs="Calibri"/>
              </w:rPr>
            </w:pPr>
            <w:r w:rsidRPr="005621BF">
              <w:rPr>
                <w:rFonts w:ascii="Calibri" w:eastAsia="Calibri" w:hAnsi="Calibri" w:cs="Calibri"/>
                <w:w w:val="99"/>
                <w:position w:val="1"/>
              </w:rPr>
              <w:t>P</w:t>
            </w:r>
            <w:r w:rsidRPr="005621BF">
              <w:rPr>
                <w:rFonts w:ascii="Calibri" w:eastAsia="Calibri" w:hAnsi="Calibri" w:cs="Calibri"/>
                <w:spacing w:val="1"/>
                <w:w w:val="99"/>
                <w:position w:val="1"/>
              </w:rPr>
              <w:t>a</w:t>
            </w:r>
            <w:r w:rsidRPr="005621BF"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s</w:t>
            </w:r>
            <w:r w:rsidRPr="005621BF">
              <w:rPr>
                <w:rFonts w:ascii="Calibri" w:eastAsia="Calibri" w:hAnsi="Calibri" w:cs="Calibri"/>
                <w:w w:val="99"/>
                <w:position w:val="1"/>
              </w:rPr>
              <w:t>s</w:t>
            </w:r>
          </w:p>
        </w:tc>
      </w:tr>
    </w:tbl>
    <w:p w14:paraId="57CC7744" w14:textId="77777777" w:rsidR="00876181" w:rsidRPr="005621BF" w:rsidRDefault="00876181">
      <w:pPr>
        <w:spacing w:before="9" w:line="100" w:lineRule="exact"/>
        <w:rPr>
          <w:sz w:val="11"/>
          <w:szCs w:val="11"/>
        </w:rPr>
      </w:pPr>
    </w:p>
    <w:p w14:paraId="5A084C49" w14:textId="77777777" w:rsidR="00876181" w:rsidRPr="005621BF" w:rsidRDefault="00876181">
      <w:pPr>
        <w:spacing w:line="200" w:lineRule="exact"/>
      </w:pPr>
    </w:p>
    <w:p w14:paraId="0021002D" w14:textId="5F3839C5" w:rsidR="00876181" w:rsidRPr="005621BF" w:rsidRDefault="005621BF" w:rsidP="005621BF">
      <w:pPr>
        <w:spacing w:before="15"/>
        <w:ind w:left="223"/>
        <w:rPr>
          <w:rFonts w:ascii="Calibri" w:eastAsia="Calibri" w:hAnsi="Calibri" w:cs="Calibri"/>
        </w:rPr>
      </w:pPr>
      <w:r w:rsidRPr="005621BF">
        <w:rPr>
          <w:rFonts w:ascii="Calibri" w:eastAsia="Calibri" w:hAnsi="Calibri" w:cs="Calibri"/>
          <w:b/>
        </w:rPr>
        <w:t>CO</w:t>
      </w:r>
      <w:r w:rsidRPr="005621BF">
        <w:rPr>
          <w:rFonts w:ascii="Calibri" w:eastAsia="Calibri" w:hAnsi="Calibri" w:cs="Calibri"/>
          <w:b/>
          <w:spacing w:val="1"/>
        </w:rPr>
        <w:t>M</w:t>
      </w:r>
      <w:r w:rsidRPr="005621BF">
        <w:rPr>
          <w:rFonts w:ascii="Calibri" w:eastAsia="Calibri" w:hAnsi="Calibri" w:cs="Calibri"/>
          <w:b/>
        </w:rPr>
        <w:t>P</w:t>
      </w:r>
      <w:r w:rsidRPr="005621BF">
        <w:rPr>
          <w:rFonts w:ascii="Calibri" w:eastAsia="Calibri" w:hAnsi="Calibri" w:cs="Calibri"/>
          <w:b/>
          <w:spacing w:val="1"/>
        </w:rPr>
        <w:t>E</w:t>
      </w:r>
      <w:r w:rsidRPr="005621BF">
        <w:rPr>
          <w:rFonts w:ascii="Calibri" w:eastAsia="Calibri" w:hAnsi="Calibri" w:cs="Calibri"/>
          <w:b/>
        </w:rPr>
        <w:t>T</w:t>
      </w:r>
      <w:r w:rsidRPr="005621BF">
        <w:rPr>
          <w:rFonts w:ascii="Calibri" w:eastAsia="Calibri" w:hAnsi="Calibri" w:cs="Calibri"/>
          <w:b/>
          <w:spacing w:val="-1"/>
        </w:rPr>
        <w:t>E</w:t>
      </w:r>
      <w:r w:rsidRPr="005621BF">
        <w:rPr>
          <w:rFonts w:ascii="Calibri" w:eastAsia="Calibri" w:hAnsi="Calibri" w:cs="Calibri"/>
          <w:b/>
          <w:spacing w:val="1"/>
        </w:rPr>
        <w:t>N</w:t>
      </w:r>
      <w:r w:rsidRPr="005621BF">
        <w:rPr>
          <w:rFonts w:ascii="Calibri" w:eastAsia="Calibri" w:hAnsi="Calibri" w:cs="Calibri"/>
          <w:b/>
        </w:rPr>
        <w:t>C</w:t>
      </w:r>
      <w:r w:rsidRPr="005621BF">
        <w:rPr>
          <w:rFonts w:ascii="Calibri" w:eastAsia="Calibri" w:hAnsi="Calibri" w:cs="Calibri"/>
          <w:b/>
          <w:spacing w:val="2"/>
        </w:rPr>
        <w:t>I</w:t>
      </w:r>
      <w:r w:rsidRPr="005621BF">
        <w:rPr>
          <w:rFonts w:ascii="Calibri" w:eastAsia="Calibri" w:hAnsi="Calibri" w:cs="Calibri"/>
          <w:b/>
          <w:spacing w:val="1"/>
        </w:rPr>
        <w:t>E</w:t>
      </w:r>
      <w:r w:rsidRPr="005621BF">
        <w:rPr>
          <w:rFonts w:ascii="Calibri" w:eastAsia="Calibri" w:hAnsi="Calibri" w:cs="Calibri"/>
          <w:b/>
        </w:rPr>
        <w:t>S</w:t>
      </w:r>
    </w:p>
    <w:p w14:paraId="0D106191" w14:textId="77777777" w:rsidR="00876181" w:rsidRPr="005621BF" w:rsidRDefault="005621BF">
      <w:pPr>
        <w:ind w:left="204"/>
        <w:rPr>
          <w:rFonts w:ascii="Calibri" w:eastAsia="Calibri" w:hAnsi="Calibri" w:cs="Calibri"/>
          <w:sz w:val="18"/>
          <w:szCs w:val="18"/>
        </w:rPr>
      </w:pPr>
      <w:r w:rsidRPr="005621BF">
        <w:rPr>
          <w:rFonts w:ascii="Calibri" w:eastAsia="Calibri" w:hAnsi="Calibri" w:cs="Calibri"/>
          <w:b/>
        </w:rPr>
        <w:t>R</w:t>
      </w:r>
      <w:r w:rsidRPr="005621BF">
        <w:rPr>
          <w:rFonts w:ascii="Calibri" w:eastAsia="Calibri" w:hAnsi="Calibri" w:cs="Calibri"/>
          <w:b/>
          <w:spacing w:val="-1"/>
        </w:rPr>
        <w:t>E</w:t>
      </w:r>
      <w:r w:rsidRPr="005621BF">
        <w:rPr>
          <w:rFonts w:ascii="Calibri" w:eastAsia="Calibri" w:hAnsi="Calibri" w:cs="Calibri"/>
          <w:b/>
        </w:rPr>
        <w:t>C</w:t>
      </w:r>
      <w:r w:rsidRPr="005621BF">
        <w:rPr>
          <w:rFonts w:ascii="Calibri" w:eastAsia="Calibri" w:hAnsi="Calibri" w:cs="Calibri"/>
          <w:b/>
          <w:spacing w:val="1"/>
        </w:rPr>
        <w:t>E</w:t>
      </w:r>
      <w:r w:rsidRPr="005621BF">
        <w:rPr>
          <w:rFonts w:ascii="Calibri" w:eastAsia="Calibri" w:hAnsi="Calibri" w:cs="Calibri"/>
          <w:b/>
        </w:rPr>
        <w:t>PT</w:t>
      </w:r>
      <w:r w:rsidRPr="005621BF">
        <w:rPr>
          <w:rFonts w:ascii="Calibri" w:eastAsia="Calibri" w:hAnsi="Calibri" w:cs="Calibri"/>
          <w:b/>
          <w:spacing w:val="1"/>
        </w:rPr>
        <w:t>I</w:t>
      </w:r>
      <w:r w:rsidRPr="005621BF">
        <w:rPr>
          <w:rFonts w:ascii="Calibri" w:eastAsia="Calibri" w:hAnsi="Calibri" w:cs="Calibri"/>
          <w:b/>
        </w:rPr>
        <w:t xml:space="preserve">ONIST         </w:t>
      </w:r>
      <w:r w:rsidRPr="005621BF">
        <w:rPr>
          <w:rFonts w:ascii="Calibri" w:eastAsia="Calibri" w:hAnsi="Calibri" w:cs="Calibri"/>
          <w:b/>
          <w:spacing w:val="21"/>
        </w:rPr>
        <w:t xml:space="preserve"> </w:t>
      </w:r>
      <w:r w:rsidRPr="005621BF">
        <w:rPr>
          <w:rFonts w:ascii="Segoe MDL2 Assets" w:eastAsia="Segoe MDL2 Assets" w:hAnsi="Segoe MDL2 Assets" w:cs="Segoe MDL2 Assets"/>
          <w:w w:val="46"/>
          <w:position w:val="1"/>
          <w:sz w:val="18"/>
          <w:szCs w:val="18"/>
        </w:rPr>
        <w:t xml:space="preserve">  </w:t>
      </w:r>
      <w:r w:rsidRPr="005621BF">
        <w:rPr>
          <w:rFonts w:ascii="Segoe MDL2 Assets" w:eastAsia="Segoe MDL2 Assets" w:hAnsi="Segoe MDL2 Assets" w:cs="Segoe MDL2 Assets"/>
          <w:spacing w:val="19"/>
          <w:w w:val="46"/>
          <w:position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-1"/>
          <w:position w:val="1"/>
          <w:sz w:val="18"/>
          <w:szCs w:val="18"/>
        </w:rPr>
        <w:t>F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1"/>
          <w:position w:val="1"/>
          <w:sz w:val="18"/>
          <w:szCs w:val="18"/>
        </w:rPr>
        <w:t>c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ilitat</w:t>
      </w:r>
      <w:r w:rsidRPr="005621BF">
        <w:rPr>
          <w:rFonts w:ascii="Calibri" w:eastAsia="Calibri" w:hAnsi="Calibri" w:cs="Calibri"/>
          <w:spacing w:val="1"/>
          <w:position w:val="1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-1"/>
          <w:position w:val="1"/>
          <w:sz w:val="18"/>
          <w:szCs w:val="18"/>
        </w:rPr>
        <w:t>n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-1"/>
          <w:position w:val="1"/>
          <w:sz w:val="18"/>
          <w:szCs w:val="18"/>
        </w:rPr>
        <w:t xml:space="preserve"> e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ff</w:t>
      </w:r>
      <w:r w:rsidRPr="005621BF">
        <w:rPr>
          <w:rFonts w:ascii="Calibri" w:eastAsia="Calibri" w:hAnsi="Calibri" w:cs="Calibri"/>
          <w:spacing w:val="-1"/>
          <w:position w:val="1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1"/>
          <w:position w:val="1"/>
          <w:sz w:val="18"/>
          <w:szCs w:val="18"/>
        </w:rPr>
        <w:t>c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-1"/>
          <w:position w:val="1"/>
          <w:sz w:val="18"/>
          <w:szCs w:val="18"/>
        </w:rPr>
        <w:t>i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ve</w:t>
      </w:r>
      <w:r w:rsidRPr="005621BF">
        <w:rPr>
          <w:rFonts w:ascii="Calibri" w:eastAsia="Calibri" w:hAnsi="Calibri" w:cs="Calibri"/>
          <w:spacing w:val="1"/>
          <w:position w:val="1"/>
          <w:sz w:val="18"/>
          <w:szCs w:val="18"/>
        </w:rPr>
        <w:t xml:space="preserve"> co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mm</w:t>
      </w:r>
      <w:r w:rsidRPr="005621BF">
        <w:rPr>
          <w:rFonts w:ascii="Calibri" w:eastAsia="Calibri" w:hAnsi="Calibri" w:cs="Calibri"/>
          <w:spacing w:val="-1"/>
          <w:position w:val="1"/>
          <w:sz w:val="18"/>
          <w:szCs w:val="18"/>
        </w:rPr>
        <w:t>u</w:t>
      </w:r>
      <w:r w:rsidRPr="005621BF">
        <w:rPr>
          <w:rFonts w:ascii="Calibri" w:eastAsia="Calibri" w:hAnsi="Calibri" w:cs="Calibri"/>
          <w:spacing w:val="1"/>
          <w:position w:val="1"/>
          <w:sz w:val="18"/>
          <w:szCs w:val="18"/>
        </w:rPr>
        <w:t>n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1"/>
          <w:position w:val="1"/>
          <w:sz w:val="18"/>
          <w:szCs w:val="18"/>
        </w:rPr>
        <w:t>c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at</w:t>
      </w:r>
      <w:r w:rsidRPr="005621BF">
        <w:rPr>
          <w:rFonts w:ascii="Calibri" w:eastAsia="Calibri" w:hAnsi="Calibri" w:cs="Calibri"/>
          <w:spacing w:val="-1"/>
          <w:position w:val="1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1"/>
          <w:position w:val="1"/>
          <w:sz w:val="18"/>
          <w:szCs w:val="18"/>
        </w:rPr>
        <w:t>o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-1"/>
          <w:position w:val="1"/>
          <w:sz w:val="18"/>
          <w:szCs w:val="18"/>
        </w:rPr>
        <w:t xml:space="preserve"> be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tw</w:t>
      </w:r>
      <w:r w:rsidRPr="005621BF">
        <w:rPr>
          <w:rFonts w:ascii="Calibri" w:eastAsia="Calibri" w:hAnsi="Calibri" w:cs="Calibri"/>
          <w:spacing w:val="-1"/>
          <w:position w:val="1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2"/>
          <w:position w:val="1"/>
          <w:sz w:val="18"/>
          <w:szCs w:val="18"/>
        </w:rPr>
        <w:t>e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-1"/>
          <w:position w:val="1"/>
          <w:sz w:val="18"/>
          <w:szCs w:val="18"/>
        </w:rPr>
        <w:t xml:space="preserve"> p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at</w:t>
      </w:r>
      <w:r w:rsidRPr="005621BF">
        <w:rPr>
          <w:rFonts w:ascii="Calibri" w:eastAsia="Calibri" w:hAnsi="Calibri" w:cs="Calibri"/>
          <w:spacing w:val="2"/>
          <w:position w:val="1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-1"/>
          <w:position w:val="1"/>
          <w:sz w:val="18"/>
          <w:szCs w:val="18"/>
        </w:rPr>
        <w:t>en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ts</w:t>
      </w:r>
      <w:r w:rsidRPr="005621BF">
        <w:rPr>
          <w:rFonts w:ascii="Calibri" w:eastAsia="Calibri" w:hAnsi="Calibri" w:cs="Calibri"/>
          <w:spacing w:val="-1"/>
          <w:position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3"/>
          <w:position w:val="1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-1"/>
          <w:position w:val="1"/>
          <w:sz w:val="18"/>
          <w:szCs w:val="18"/>
        </w:rPr>
        <w:t>n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-1"/>
          <w:position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me</w:t>
      </w:r>
      <w:r w:rsidRPr="005621BF">
        <w:rPr>
          <w:rFonts w:ascii="Calibri" w:eastAsia="Calibri" w:hAnsi="Calibri" w:cs="Calibri"/>
          <w:spacing w:val="2"/>
          <w:position w:val="1"/>
          <w:sz w:val="18"/>
          <w:szCs w:val="18"/>
        </w:rPr>
        <w:t>m</w:t>
      </w:r>
      <w:r w:rsidRPr="005621BF">
        <w:rPr>
          <w:rFonts w:ascii="Calibri" w:eastAsia="Calibri" w:hAnsi="Calibri" w:cs="Calibri"/>
          <w:spacing w:val="1"/>
          <w:position w:val="1"/>
          <w:sz w:val="18"/>
          <w:szCs w:val="18"/>
        </w:rPr>
        <w:t>b</w:t>
      </w:r>
      <w:r w:rsidRPr="005621BF">
        <w:rPr>
          <w:rFonts w:ascii="Calibri" w:eastAsia="Calibri" w:hAnsi="Calibri" w:cs="Calibri"/>
          <w:spacing w:val="-1"/>
          <w:position w:val="1"/>
          <w:sz w:val="18"/>
          <w:szCs w:val="18"/>
        </w:rPr>
        <w:t>e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rs</w:t>
      </w:r>
      <w:r w:rsidRPr="005621BF">
        <w:rPr>
          <w:rFonts w:ascii="Calibri" w:eastAsia="Calibri" w:hAnsi="Calibri" w:cs="Calibri"/>
          <w:spacing w:val="-1"/>
          <w:position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1"/>
          <w:position w:val="1"/>
          <w:sz w:val="18"/>
          <w:szCs w:val="18"/>
        </w:rPr>
        <w:t>h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-1"/>
          <w:position w:val="1"/>
          <w:sz w:val="18"/>
          <w:szCs w:val="18"/>
        </w:rPr>
        <w:t xml:space="preserve"> p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-1"/>
          <w:position w:val="1"/>
          <w:sz w:val="18"/>
          <w:szCs w:val="18"/>
        </w:rPr>
        <w:t>i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mary</w:t>
      </w:r>
      <w:r w:rsidRPr="005621BF">
        <w:rPr>
          <w:rFonts w:ascii="Calibri" w:eastAsia="Calibri" w:hAnsi="Calibri" w:cs="Calibri"/>
          <w:spacing w:val="3"/>
          <w:position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-1"/>
          <w:position w:val="1"/>
          <w:sz w:val="18"/>
          <w:szCs w:val="18"/>
        </w:rPr>
        <w:t>he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al</w:t>
      </w:r>
      <w:r w:rsidRPr="005621BF">
        <w:rPr>
          <w:rFonts w:ascii="Calibri" w:eastAsia="Calibri" w:hAnsi="Calibri" w:cs="Calibri"/>
          <w:spacing w:val="2"/>
          <w:position w:val="1"/>
          <w:sz w:val="18"/>
          <w:szCs w:val="18"/>
        </w:rPr>
        <w:t>t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h</w:t>
      </w:r>
      <w:r w:rsidRPr="005621BF">
        <w:rPr>
          <w:rFonts w:ascii="Calibri" w:eastAsia="Calibri" w:hAnsi="Calibri" w:cs="Calibri"/>
          <w:spacing w:val="-1"/>
          <w:position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1"/>
          <w:position w:val="1"/>
          <w:sz w:val="18"/>
          <w:szCs w:val="18"/>
        </w:rPr>
        <w:t>c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are</w:t>
      </w:r>
      <w:r w:rsidRPr="005621BF">
        <w:rPr>
          <w:rFonts w:ascii="Calibri" w:eastAsia="Calibri" w:hAnsi="Calibri" w:cs="Calibri"/>
          <w:spacing w:val="-1"/>
          <w:position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-1"/>
          <w:position w:val="1"/>
          <w:sz w:val="18"/>
          <w:szCs w:val="18"/>
        </w:rPr>
        <w:t>e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5"/>
          <w:position w:val="1"/>
          <w:sz w:val="18"/>
          <w:szCs w:val="18"/>
        </w:rPr>
        <w:t>m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.</w:t>
      </w:r>
    </w:p>
    <w:p w14:paraId="487BB964" w14:textId="77777777" w:rsidR="00876181" w:rsidRPr="005621BF" w:rsidRDefault="005621BF">
      <w:pPr>
        <w:spacing w:line="200" w:lineRule="exact"/>
        <w:ind w:left="1872"/>
        <w:rPr>
          <w:rFonts w:ascii="Calibri" w:eastAsia="Calibri" w:hAnsi="Calibri" w:cs="Calibri"/>
          <w:sz w:val="18"/>
          <w:szCs w:val="18"/>
        </w:rPr>
      </w:pPr>
      <w:r w:rsidRPr="005621BF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5621BF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k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in</w:t>
      </w:r>
      <w:r w:rsidRPr="005621BF">
        <w:rPr>
          <w:rFonts w:ascii="Calibri" w:eastAsia="Calibri" w:hAnsi="Calibri" w:cs="Calibri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telep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pp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in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en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b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king</w:t>
      </w:r>
      <w:r w:rsidRPr="005621BF">
        <w:rPr>
          <w:rFonts w:ascii="Calibri" w:eastAsia="Calibri" w:hAnsi="Calibri" w:cs="Calibri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13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ggin</w:t>
      </w:r>
      <w:r w:rsidRPr="005621BF">
        <w:rPr>
          <w:rFonts w:ascii="Calibri" w:eastAsia="Calibri" w:hAnsi="Calibri" w:cs="Calibri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ca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ll</w:t>
      </w:r>
      <w:r w:rsidRPr="005621BF">
        <w:rPr>
          <w:rFonts w:ascii="Calibri" w:eastAsia="Calibri" w:hAnsi="Calibri" w:cs="Calibri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5621BF">
        <w:rPr>
          <w:rFonts w:ascii="Calibri" w:eastAsia="Calibri" w:hAnsi="Calibri" w:cs="Calibri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th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y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st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11"/>
          <w:sz w:val="18"/>
          <w:szCs w:val="18"/>
        </w:rPr>
        <w:t>m</w:t>
      </w:r>
      <w:r w:rsidRPr="005621BF">
        <w:rPr>
          <w:rFonts w:ascii="Calibri" w:eastAsia="Calibri" w:hAnsi="Calibri" w:cs="Calibri"/>
          <w:sz w:val="18"/>
          <w:szCs w:val="18"/>
        </w:rPr>
        <w:t>.</w:t>
      </w:r>
    </w:p>
    <w:p w14:paraId="4D83FEA5" w14:textId="77777777" w:rsidR="00876181" w:rsidRPr="005621BF" w:rsidRDefault="005621BF">
      <w:pPr>
        <w:spacing w:before="5"/>
        <w:ind w:left="1872"/>
        <w:rPr>
          <w:rFonts w:ascii="Calibri" w:eastAsia="Calibri" w:hAnsi="Calibri" w:cs="Calibri"/>
          <w:sz w:val="18"/>
          <w:szCs w:val="18"/>
        </w:rPr>
      </w:pPr>
      <w:r w:rsidRPr="005621BF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5621BF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Ha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ndlin</w:t>
      </w:r>
      <w:r w:rsidRPr="005621BF">
        <w:rPr>
          <w:rFonts w:ascii="Calibri" w:eastAsia="Calibri" w:hAnsi="Calibri" w:cs="Calibri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repe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pres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ipt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ns</w:t>
      </w:r>
      <w:r w:rsidRPr="005621BF">
        <w:rPr>
          <w:rFonts w:ascii="Calibri" w:eastAsia="Calibri" w:hAnsi="Calibri" w:cs="Calibri"/>
          <w:sz w:val="18"/>
          <w:szCs w:val="18"/>
        </w:rPr>
        <w:t>,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 xml:space="preserve"> c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he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k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in</w:t>
      </w:r>
      <w:r w:rsidRPr="005621BF">
        <w:rPr>
          <w:rFonts w:ascii="Calibri" w:eastAsia="Calibri" w:hAnsi="Calibri" w:cs="Calibri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ddresse</w:t>
      </w:r>
      <w:r w:rsidRPr="005621BF">
        <w:rPr>
          <w:rFonts w:ascii="Calibri" w:eastAsia="Calibri" w:hAnsi="Calibri" w:cs="Calibri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the</w:t>
      </w:r>
      <w:r w:rsidRPr="005621BF">
        <w:rPr>
          <w:rFonts w:ascii="Calibri" w:eastAsia="Calibri" w:hAnsi="Calibri" w:cs="Calibri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gi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in</w:t>
      </w:r>
      <w:r w:rsidRPr="005621BF">
        <w:rPr>
          <w:rFonts w:ascii="Calibri" w:eastAsia="Calibri" w:hAnsi="Calibri" w:cs="Calibri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the</w:t>
      </w:r>
      <w:r w:rsidRPr="005621BF">
        <w:rPr>
          <w:rFonts w:ascii="Calibri" w:eastAsia="Calibri" w:hAnsi="Calibri" w:cs="Calibri"/>
          <w:sz w:val="18"/>
          <w:szCs w:val="18"/>
        </w:rPr>
        <w:t>m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5621BF">
        <w:rPr>
          <w:rFonts w:ascii="Calibri" w:eastAsia="Calibri" w:hAnsi="Calibri" w:cs="Calibri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tient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5621BF">
        <w:rPr>
          <w:rFonts w:ascii="Calibri" w:eastAsia="Calibri" w:hAnsi="Calibri" w:cs="Calibri"/>
          <w:sz w:val="18"/>
          <w:szCs w:val="18"/>
        </w:rPr>
        <w:t>.</w:t>
      </w:r>
    </w:p>
    <w:p w14:paraId="5BCCDBE1" w14:textId="77777777" w:rsidR="00876181" w:rsidRPr="005621BF" w:rsidRDefault="005621BF">
      <w:pPr>
        <w:spacing w:before="3"/>
        <w:ind w:left="1872"/>
        <w:rPr>
          <w:rFonts w:ascii="Calibri" w:eastAsia="Calibri" w:hAnsi="Calibri" w:cs="Calibri"/>
          <w:sz w:val="18"/>
          <w:szCs w:val="18"/>
        </w:rPr>
      </w:pPr>
      <w:r w:rsidRPr="005621BF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</w:t>
      </w:r>
      <w:r w:rsidRPr="005621BF">
        <w:rPr>
          <w:rFonts w:ascii="Segoe MDL2 Assets" w:eastAsia="Segoe MDL2 Assets" w:hAnsi="Segoe MDL2 Assets" w:cs="Segoe MDL2 Assets"/>
          <w:spacing w:val="15"/>
          <w:w w:val="4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G</w:t>
      </w:r>
      <w:r w:rsidRPr="005621BF">
        <w:rPr>
          <w:rFonts w:ascii="Calibri" w:eastAsia="Calibri" w:hAnsi="Calibri" w:cs="Calibri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ee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vi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s</w:t>
      </w:r>
      <w:r w:rsidRPr="005621BF">
        <w:rPr>
          <w:rFonts w:ascii="Calibri" w:eastAsia="Calibri" w:hAnsi="Calibri" w:cs="Calibri"/>
          <w:sz w:val="18"/>
          <w:szCs w:val="18"/>
        </w:rPr>
        <w:t>it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5621BF">
        <w:rPr>
          <w:rFonts w:ascii="Calibri" w:eastAsia="Calibri" w:hAnsi="Calibri" w:cs="Calibri"/>
          <w:sz w:val="18"/>
          <w:szCs w:val="18"/>
        </w:rPr>
        <w:t>rs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p</w:t>
      </w:r>
      <w:r w:rsidRPr="005621BF">
        <w:rPr>
          <w:rFonts w:ascii="Calibri" w:eastAsia="Calibri" w:hAnsi="Calibri" w:cs="Calibri"/>
          <w:sz w:val="18"/>
          <w:szCs w:val="18"/>
        </w:rPr>
        <w:t>at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en</w:t>
      </w:r>
      <w:r w:rsidRPr="005621BF">
        <w:rPr>
          <w:rFonts w:ascii="Calibri" w:eastAsia="Calibri" w:hAnsi="Calibri" w:cs="Calibri"/>
          <w:sz w:val="18"/>
          <w:szCs w:val="18"/>
        </w:rPr>
        <w:t>ts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in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 xml:space="preserve">a 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5621BF">
        <w:rPr>
          <w:rFonts w:ascii="Calibri" w:eastAsia="Calibri" w:hAnsi="Calibri" w:cs="Calibri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5621BF">
        <w:rPr>
          <w:rFonts w:ascii="Calibri" w:eastAsia="Calibri" w:hAnsi="Calibri" w:cs="Calibri"/>
          <w:sz w:val="18"/>
          <w:szCs w:val="18"/>
        </w:rPr>
        <w:t>fe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5621BF">
        <w:rPr>
          <w:rFonts w:ascii="Calibri" w:eastAsia="Calibri" w:hAnsi="Calibri" w:cs="Calibri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al ma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ne</w:t>
      </w:r>
      <w:r w:rsidRPr="005621BF">
        <w:rPr>
          <w:rFonts w:ascii="Calibri" w:eastAsia="Calibri" w:hAnsi="Calibri" w:cs="Calibri"/>
          <w:sz w:val="18"/>
          <w:szCs w:val="18"/>
        </w:rPr>
        <w:t xml:space="preserve">r 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5621BF">
        <w:rPr>
          <w:rFonts w:ascii="Calibri" w:eastAsia="Calibri" w:hAnsi="Calibri" w:cs="Calibri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5621BF">
        <w:rPr>
          <w:rFonts w:ascii="Calibri" w:eastAsia="Calibri" w:hAnsi="Calibri" w:cs="Calibri"/>
          <w:sz w:val="18"/>
          <w:szCs w:val="18"/>
        </w:rPr>
        <w:t>ir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5621BF">
        <w:rPr>
          <w:rFonts w:ascii="Calibri" w:eastAsia="Calibri" w:hAnsi="Calibri" w:cs="Calibri"/>
          <w:sz w:val="18"/>
          <w:szCs w:val="18"/>
        </w:rPr>
        <w:t>m.</w:t>
      </w:r>
    </w:p>
    <w:p w14:paraId="5D1C1BB5" w14:textId="77777777" w:rsidR="00876181" w:rsidRPr="005621BF" w:rsidRDefault="00876181">
      <w:pPr>
        <w:spacing w:before="3" w:line="180" w:lineRule="exact"/>
        <w:rPr>
          <w:sz w:val="19"/>
          <w:szCs w:val="19"/>
        </w:rPr>
      </w:pPr>
    </w:p>
    <w:p w14:paraId="1A5FC7D9" w14:textId="77777777" w:rsidR="00876181" w:rsidRPr="005621BF" w:rsidRDefault="005621BF">
      <w:pPr>
        <w:ind w:left="192"/>
        <w:rPr>
          <w:rFonts w:ascii="Calibri" w:eastAsia="Calibri" w:hAnsi="Calibri" w:cs="Calibri"/>
          <w:sz w:val="18"/>
          <w:szCs w:val="18"/>
        </w:rPr>
      </w:pPr>
      <w:r w:rsidRPr="005621BF">
        <w:rPr>
          <w:rFonts w:ascii="Calibri" w:eastAsia="Calibri" w:hAnsi="Calibri" w:cs="Calibri"/>
          <w:b/>
        </w:rPr>
        <w:t>A</w:t>
      </w:r>
      <w:r w:rsidRPr="005621BF">
        <w:rPr>
          <w:rFonts w:ascii="Calibri" w:eastAsia="Calibri" w:hAnsi="Calibri" w:cs="Calibri"/>
          <w:b/>
          <w:spacing w:val="-1"/>
        </w:rPr>
        <w:t>D</w:t>
      </w:r>
      <w:r w:rsidRPr="005621BF">
        <w:rPr>
          <w:rFonts w:ascii="Calibri" w:eastAsia="Calibri" w:hAnsi="Calibri" w:cs="Calibri"/>
          <w:b/>
          <w:spacing w:val="1"/>
        </w:rPr>
        <w:t>M</w:t>
      </w:r>
      <w:r w:rsidRPr="005621BF">
        <w:rPr>
          <w:rFonts w:ascii="Calibri" w:eastAsia="Calibri" w:hAnsi="Calibri" w:cs="Calibri"/>
          <w:b/>
        </w:rPr>
        <w:t>IN</w:t>
      </w:r>
      <w:r w:rsidRPr="005621BF">
        <w:rPr>
          <w:rFonts w:ascii="Calibri" w:eastAsia="Calibri" w:hAnsi="Calibri" w:cs="Calibri"/>
          <w:b/>
          <w:spacing w:val="2"/>
        </w:rPr>
        <w:t>I</w:t>
      </w:r>
      <w:r w:rsidRPr="005621BF">
        <w:rPr>
          <w:rFonts w:ascii="Calibri" w:eastAsia="Calibri" w:hAnsi="Calibri" w:cs="Calibri"/>
          <w:b/>
          <w:spacing w:val="-1"/>
        </w:rPr>
        <w:t>S</w:t>
      </w:r>
      <w:r w:rsidRPr="005621BF">
        <w:rPr>
          <w:rFonts w:ascii="Calibri" w:eastAsia="Calibri" w:hAnsi="Calibri" w:cs="Calibri"/>
          <w:b/>
        </w:rPr>
        <w:t>TR</w:t>
      </w:r>
      <w:r w:rsidRPr="005621BF">
        <w:rPr>
          <w:rFonts w:ascii="Calibri" w:eastAsia="Calibri" w:hAnsi="Calibri" w:cs="Calibri"/>
          <w:b/>
          <w:spacing w:val="2"/>
        </w:rPr>
        <w:t>A</w:t>
      </w:r>
      <w:r w:rsidRPr="005621BF">
        <w:rPr>
          <w:rFonts w:ascii="Calibri" w:eastAsia="Calibri" w:hAnsi="Calibri" w:cs="Calibri"/>
          <w:b/>
        </w:rPr>
        <w:t>TI</w:t>
      </w:r>
      <w:r w:rsidRPr="005621BF">
        <w:rPr>
          <w:rFonts w:ascii="Calibri" w:eastAsia="Calibri" w:hAnsi="Calibri" w:cs="Calibri"/>
          <w:b/>
          <w:spacing w:val="1"/>
        </w:rPr>
        <w:t>V</w:t>
      </w:r>
      <w:r w:rsidRPr="005621BF">
        <w:rPr>
          <w:rFonts w:ascii="Calibri" w:eastAsia="Calibri" w:hAnsi="Calibri" w:cs="Calibri"/>
          <w:b/>
        </w:rPr>
        <w:t xml:space="preserve">E   </w:t>
      </w:r>
      <w:r w:rsidRPr="005621BF">
        <w:rPr>
          <w:rFonts w:ascii="Calibri" w:eastAsia="Calibri" w:hAnsi="Calibri" w:cs="Calibri"/>
          <w:b/>
          <w:spacing w:val="23"/>
        </w:rPr>
        <w:t xml:space="preserve"> </w:t>
      </w:r>
      <w:r w:rsidRPr="005621BF">
        <w:rPr>
          <w:rFonts w:ascii="Segoe MDL2 Assets" w:eastAsia="Segoe MDL2 Assets" w:hAnsi="Segoe MDL2 Assets" w:cs="Segoe MDL2 Assets"/>
          <w:w w:val="46"/>
          <w:position w:val="1"/>
          <w:sz w:val="18"/>
          <w:szCs w:val="18"/>
        </w:rPr>
        <w:t xml:space="preserve">  </w:t>
      </w:r>
      <w:r w:rsidRPr="005621BF">
        <w:rPr>
          <w:rFonts w:ascii="Segoe MDL2 Assets" w:eastAsia="Segoe MDL2 Assets" w:hAnsi="Segoe MDL2 Assets" w:cs="Segoe MDL2 Assets"/>
          <w:spacing w:val="19"/>
          <w:w w:val="46"/>
          <w:position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position w:val="1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position w:val="1"/>
          <w:sz w:val="18"/>
          <w:szCs w:val="18"/>
        </w:rPr>
        <w:t>rg</w:t>
      </w:r>
      <w:r w:rsidRPr="005621BF">
        <w:rPr>
          <w:rFonts w:ascii="Calibri" w:eastAsia="Calibri" w:hAnsi="Calibri" w:cs="Calibri"/>
          <w:spacing w:val="5"/>
          <w:position w:val="1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position w:val="1"/>
          <w:sz w:val="18"/>
          <w:szCs w:val="18"/>
        </w:rPr>
        <w:t>nisin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6"/>
          <w:position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position w:val="1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position w:val="1"/>
          <w:sz w:val="18"/>
          <w:szCs w:val="18"/>
        </w:rPr>
        <w:t>n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8"/>
          <w:position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1"/>
          <w:position w:val="1"/>
          <w:sz w:val="18"/>
          <w:szCs w:val="18"/>
        </w:rPr>
        <w:t>b</w:t>
      </w:r>
      <w:r w:rsidRPr="005621BF">
        <w:rPr>
          <w:rFonts w:ascii="Calibri" w:eastAsia="Calibri" w:hAnsi="Calibri" w:cs="Calibri"/>
          <w:spacing w:val="3"/>
          <w:position w:val="1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6"/>
          <w:position w:val="1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position w:val="1"/>
          <w:sz w:val="18"/>
          <w:szCs w:val="18"/>
        </w:rPr>
        <w:t>kin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6"/>
          <w:position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position w:val="1"/>
          <w:sz w:val="18"/>
          <w:szCs w:val="18"/>
        </w:rPr>
        <w:t>tr</w:t>
      </w:r>
      <w:r w:rsidRPr="005621BF">
        <w:rPr>
          <w:rFonts w:ascii="Calibri" w:eastAsia="Calibri" w:hAnsi="Calibri" w:cs="Calibri"/>
          <w:spacing w:val="5"/>
          <w:position w:val="1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position w:val="1"/>
          <w:sz w:val="18"/>
          <w:szCs w:val="18"/>
        </w:rPr>
        <w:t>ns</w:t>
      </w:r>
      <w:r w:rsidRPr="005621BF">
        <w:rPr>
          <w:rFonts w:ascii="Calibri" w:eastAsia="Calibri" w:hAnsi="Calibri" w:cs="Calibri"/>
          <w:spacing w:val="1"/>
          <w:position w:val="1"/>
          <w:sz w:val="18"/>
          <w:szCs w:val="18"/>
        </w:rPr>
        <w:t>p</w:t>
      </w:r>
      <w:r w:rsidRPr="005621BF">
        <w:rPr>
          <w:rFonts w:ascii="Calibri" w:eastAsia="Calibri" w:hAnsi="Calibri" w:cs="Calibri"/>
          <w:spacing w:val="3"/>
          <w:position w:val="1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position w:val="1"/>
          <w:sz w:val="18"/>
          <w:szCs w:val="18"/>
        </w:rPr>
        <w:t>r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9"/>
          <w:position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position w:val="1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position w:val="1"/>
          <w:sz w:val="18"/>
          <w:szCs w:val="18"/>
        </w:rPr>
        <w:t>n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6"/>
          <w:position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position w:val="1"/>
          <w:sz w:val="18"/>
          <w:szCs w:val="18"/>
        </w:rPr>
        <w:t>interpreter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6"/>
          <w:position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2"/>
          <w:position w:val="1"/>
          <w:sz w:val="18"/>
          <w:szCs w:val="18"/>
        </w:rPr>
        <w:t>f</w:t>
      </w:r>
      <w:r w:rsidRPr="005621BF">
        <w:rPr>
          <w:rFonts w:ascii="Calibri" w:eastAsia="Calibri" w:hAnsi="Calibri" w:cs="Calibri"/>
          <w:spacing w:val="6"/>
          <w:position w:val="1"/>
          <w:sz w:val="18"/>
          <w:szCs w:val="18"/>
        </w:rPr>
        <w:t>o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7"/>
          <w:position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position w:val="1"/>
          <w:sz w:val="18"/>
          <w:szCs w:val="18"/>
        </w:rPr>
        <w:t>p</w:t>
      </w:r>
      <w:r w:rsidRPr="005621BF">
        <w:rPr>
          <w:rFonts w:ascii="Calibri" w:eastAsia="Calibri" w:hAnsi="Calibri" w:cs="Calibri"/>
          <w:spacing w:val="5"/>
          <w:position w:val="1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position w:val="1"/>
          <w:sz w:val="18"/>
          <w:szCs w:val="18"/>
        </w:rPr>
        <w:t>tient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4"/>
          <w:position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position w:val="1"/>
          <w:sz w:val="18"/>
          <w:szCs w:val="18"/>
        </w:rPr>
        <w:t>a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8"/>
          <w:position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position w:val="1"/>
          <w:sz w:val="18"/>
          <w:szCs w:val="18"/>
        </w:rPr>
        <w:t>required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.</w:t>
      </w:r>
    </w:p>
    <w:p w14:paraId="6782822F" w14:textId="77777777" w:rsidR="00876181" w:rsidRPr="005621BF" w:rsidRDefault="005621BF">
      <w:pPr>
        <w:spacing w:line="200" w:lineRule="exact"/>
        <w:ind w:left="1865"/>
        <w:rPr>
          <w:rFonts w:ascii="Calibri" w:eastAsia="Calibri" w:hAnsi="Calibri" w:cs="Calibri"/>
          <w:sz w:val="18"/>
          <w:szCs w:val="18"/>
        </w:rPr>
      </w:pPr>
      <w:r w:rsidRPr="005621BF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5621BF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Sendin</w:t>
      </w:r>
      <w:r w:rsidRPr="005621BF">
        <w:rPr>
          <w:rFonts w:ascii="Calibri" w:eastAsia="Calibri" w:hAnsi="Calibri" w:cs="Calibri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u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int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en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ener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z w:val="18"/>
          <w:szCs w:val="18"/>
        </w:rPr>
        <w:t>l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rres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nden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l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tter</w:t>
      </w:r>
      <w:r w:rsidRPr="005621BF">
        <w:rPr>
          <w:rFonts w:ascii="Calibri" w:eastAsia="Calibri" w:hAnsi="Calibri" w:cs="Calibri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5621BF">
        <w:rPr>
          <w:rFonts w:ascii="Calibri" w:eastAsia="Calibri" w:hAnsi="Calibri" w:cs="Calibri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tient</w:t>
      </w:r>
      <w:r w:rsidRPr="005621BF">
        <w:rPr>
          <w:rFonts w:ascii="Calibri" w:eastAsia="Calibri" w:hAnsi="Calibri" w:cs="Calibri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-23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.</w:t>
      </w:r>
    </w:p>
    <w:p w14:paraId="14C92150" w14:textId="77777777" w:rsidR="00876181" w:rsidRPr="005621BF" w:rsidRDefault="005621BF">
      <w:pPr>
        <w:spacing w:before="3"/>
        <w:ind w:left="1865"/>
        <w:rPr>
          <w:rFonts w:ascii="Calibri" w:eastAsia="Calibri" w:hAnsi="Calibri" w:cs="Calibri"/>
          <w:sz w:val="18"/>
          <w:szCs w:val="18"/>
        </w:rPr>
      </w:pPr>
      <w:r w:rsidRPr="005621BF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5621BF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Ha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ndl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tien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int</w:t>
      </w:r>
      <w:r w:rsidRPr="005621BF">
        <w:rPr>
          <w:rFonts w:ascii="Calibri" w:eastAsia="Calibri" w:hAnsi="Calibri" w:cs="Calibri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5621BF">
        <w:rPr>
          <w:rFonts w:ascii="Calibri" w:eastAsia="Calibri" w:hAnsi="Calibri" w:cs="Calibri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rd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w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it</w:t>
      </w:r>
      <w:r w:rsidRPr="005621BF">
        <w:rPr>
          <w:rFonts w:ascii="Calibri" w:eastAsia="Calibri" w:hAnsi="Calibri" w:cs="Calibri"/>
          <w:sz w:val="18"/>
          <w:szCs w:val="18"/>
        </w:rPr>
        <w:t>h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ti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l</w:t>
      </w:r>
      <w:r w:rsidRPr="005621BF">
        <w:rPr>
          <w:rFonts w:ascii="Calibri" w:eastAsia="Calibri" w:hAnsi="Calibri" w:cs="Calibri"/>
          <w:spacing w:val="12"/>
          <w:sz w:val="18"/>
          <w:szCs w:val="18"/>
        </w:rPr>
        <w:t>s</w:t>
      </w:r>
      <w:r w:rsidRPr="005621BF">
        <w:rPr>
          <w:rFonts w:ascii="Calibri" w:eastAsia="Calibri" w:hAnsi="Calibri" w:cs="Calibri"/>
          <w:sz w:val="18"/>
          <w:szCs w:val="18"/>
        </w:rPr>
        <w:t>.</w:t>
      </w:r>
    </w:p>
    <w:p w14:paraId="030FC48C" w14:textId="77777777" w:rsidR="00876181" w:rsidRPr="005621BF" w:rsidRDefault="005621BF">
      <w:pPr>
        <w:spacing w:before="5"/>
        <w:ind w:left="1865"/>
        <w:rPr>
          <w:rFonts w:ascii="Calibri" w:eastAsia="Calibri" w:hAnsi="Calibri" w:cs="Calibri"/>
          <w:sz w:val="18"/>
          <w:szCs w:val="18"/>
        </w:rPr>
      </w:pPr>
      <w:r w:rsidRPr="005621BF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5621BF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M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int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inin</w:t>
      </w:r>
      <w:r w:rsidRPr="005621BF">
        <w:rPr>
          <w:rFonts w:ascii="Calibri" w:eastAsia="Calibri" w:hAnsi="Calibri" w:cs="Calibri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m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ni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rin</w:t>
      </w:r>
      <w:r w:rsidRPr="005621BF">
        <w:rPr>
          <w:rFonts w:ascii="Calibri" w:eastAsia="Calibri" w:hAnsi="Calibri" w:cs="Calibri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th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pr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ti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p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in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ent</w:t>
      </w:r>
      <w:r w:rsidRPr="005621BF">
        <w:rPr>
          <w:rFonts w:ascii="Calibri" w:eastAsia="Calibri" w:hAnsi="Calibri" w:cs="Calibri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y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te</w:t>
      </w:r>
      <w:r w:rsidRPr="005621BF">
        <w:rPr>
          <w:rFonts w:ascii="Calibri" w:eastAsia="Calibri" w:hAnsi="Calibri" w:cs="Calibri"/>
          <w:spacing w:val="14"/>
          <w:sz w:val="18"/>
          <w:szCs w:val="18"/>
        </w:rPr>
        <w:t>m</w:t>
      </w:r>
      <w:r w:rsidRPr="005621BF">
        <w:rPr>
          <w:rFonts w:ascii="Calibri" w:eastAsia="Calibri" w:hAnsi="Calibri" w:cs="Calibri"/>
          <w:sz w:val="18"/>
          <w:szCs w:val="18"/>
        </w:rPr>
        <w:t>.</w:t>
      </w:r>
    </w:p>
    <w:p w14:paraId="0EF3D11B" w14:textId="77777777" w:rsidR="00876181" w:rsidRPr="005621BF" w:rsidRDefault="00876181">
      <w:pPr>
        <w:spacing w:before="7" w:line="200" w:lineRule="exact"/>
      </w:pPr>
    </w:p>
    <w:p w14:paraId="3AA9ACA9" w14:textId="77777777" w:rsidR="00876181" w:rsidRPr="005621BF" w:rsidRDefault="005621BF">
      <w:pPr>
        <w:ind w:left="190"/>
        <w:rPr>
          <w:rFonts w:ascii="Calibri" w:eastAsia="Calibri" w:hAnsi="Calibri" w:cs="Calibri"/>
          <w:sz w:val="18"/>
          <w:szCs w:val="18"/>
        </w:rPr>
      </w:pPr>
      <w:r w:rsidRPr="005621BF">
        <w:rPr>
          <w:rFonts w:ascii="Calibri" w:eastAsia="Calibri" w:hAnsi="Calibri" w:cs="Calibri"/>
          <w:b/>
        </w:rPr>
        <w:t>P</w:t>
      </w:r>
      <w:r w:rsidRPr="005621BF">
        <w:rPr>
          <w:rFonts w:ascii="Calibri" w:eastAsia="Calibri" w:hAnsi="Calibri" w:cs="Calibri"/>
          <w:b/>
          <w:spacing w:val="-2"/>
        </w:rPr>
        <w:t>E</w:t>
      </w:r>
      <w:r w:rsidRPr="005621BF">
        <w:rPr>
          <w:rFonts w:ascii="Calibri" w:eastAsia="Calibri" w:hAnsi="Calibri" w:cs="Calibri"/>
          <w:b/>
        </w:rPr>
        <w:t>R</w:t>
      </w:r>
      <w:r w:rsidRPr="005621BF">
        <w:rPr>
          <w:rFonts w:ascii="Calibri" w:eastAsia="Calibri" w:hAnsi="Calibri" w:cs="Calibri"/>
          <w:b/>
          <w:spacing w:val="2"/>
        </w:rPr>
        <w:t>S</w:t>
      </w:r>
      <w:r w:rsidRPr="005621BF">
        <w:rPr>
          <w:rFonts w:ascii="Calibri" w:eastAsia="Calibri" w:hAnsi="Calibri" w:cs="Calibri"/>
          <w:b/>
        </w:rPr>
        <w:t xml:space="preserve">ONAL                </w:t>
      </w:r>
      <w:r w:rsidRPr="005621BF">
        <w:rPr>
          <w:rFonts w:ascii="Calibri" w:eastAsia="Calibri" w:hAnsi="Calibri" w:cs="Calibri"/>
          <w:b/>
          <w:spacing w:val="10"/>
        </w:rPr>
        <w:t xml:space="preserve"> </w:t>
      </w:r>
      <w:r w:rsidRPr="005621BF">
        <w:rPr>
          <w:rFonts w:ascii="Segoe MDL2 Assets" w:eastAsia="Segoe MDL2 Assets" w:hAnsi="Segoe MDL2 Assets" w:cs="Segoe MDL2 Assets"/>
          <w:w w:val="46"/>
          <w:position w:val="1"/>
          <w:sz w:val="18"/>
          <w:szCs w:val="18"/>
        </w:rPr>
        <w:t xml:space="preserve">  </w:t>
      </w:r>
      <w:r w:rsidRPr="005621BF">
        <w:rPr>
          <w:rFonts w:ascii="Segoe MDL2 Assets" w:eastAsia="Segoe MDL2 Assets" w:hAnsi="Segoe MDL2 Assets" w:cs="Segoe MDL2 Assets"/>
          <w:spacing w:val="19"/>
          <w:w w:val="46"/>
          <w:position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position w:val="1"/>
          <w:sz w:val="18"/>
          <w:szCs w:val="18"/>
        </w:rPr>
        <w:t>Al</w:t>
      </w:r>
      <w:r w:rsidRPr="005621BF">
        <w:rPr>
          <w:rFonts w:ascii="Calibri" w:eastAsia="Calibri" w:hAnsi="Calibri" w:cs="Calibri"/>
          <w:spacing w:val="6"/>
          <w:position w:val="1"/>
          <w:sz w:val="18"/>
          <w:szCs w:val="18"/>
        </w:rPr>
        <w:t>w</w:t>
      </w:r>
      <w:r w:rsidRPr="005621BF">
        <w:rPr>
          <w:rFonts w:ascii="Calibri" w:eastAsia="Calibri" w:hAnsi="Calibri" w:cs="Calibri"/>
          <w:spacing w:val="2"/>
          <w:position w:val="1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5"/>
          <w:position w:val="1"/>
          <w:sz w:val="18"/>
          <w:szCs w:val="18"/>
        </w:rPr>
        <w:t>y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8"/>
          <w:position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position w:val="1"/>
          <w:sz w:val="18"/>
          <w:szCs w:val="18"/>
        </w:rPr>
        <w:t>resp</w:t>
      </w:r>
      <w:r w:rsidRPr="005621BF">
        <w:rPr>
          <w:rFonts w:ascii="Calibri" w:eastAsia="Calibri" w:hAnsi="Calibri" w:cs="Calibri"/>
          <w:spacing w:val="2"/>
          <w:position w:val="1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5"/>
          <w:position w:val="1"/>
          <w:sz w:val="18"/>
          <w:szCs w:val="18"/>
        </w:rPr>
        <w:t>c</w:t>
      </w:r>
      <w:r w:rsidRPr="005621BF">
        <w:rPr>
          <w:rFonts w:ascii="Calibri" w:eastAsia="Calibri" w:hAnsi="Calibri" w:cs="Calibri"/>
          <w:spacing w:val="4"/>
          <w:position w:val="1"/>
          <w:sz w:val="18"/>
          <w:szCs w:val="18"/>
        </w:rPr>
        <w:t>tin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6"/>
          <w:position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position w:val="1"/>
          <w:sz w:val="18"/>
          <w:szCs w:val="18"/>
        </w:rPr>
        <w:t>th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9"/>
          <w:position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position w:val="1"/>
          <w:sz w:val="18"/>
          <w:szCs w:val="18"/>
        </w:rPr>
        <w:t>pr</w:t>
      </w:r>
      <w:r w:rsidRPr="005621BF">
        <w:rPr>
          <w:rFonts w:ascii="Calibri" w:eastAsia="Calibri" w:hAnsi="Calibri" w:cs="Calibri"/>
          <w:spacing w:val="2"/>
          <w:position w:val="1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5"/>
          <w:position w:val="1"/>
          <w:sz w:val="18"/>
          <w:szCs w:val="18"/>
        </w:rPr>
        <w:t>v</w:t>
      </w:r>
      <w:r w:rsidRPr="005621BF">
        <w:rPr>
          <w:rFonts w:ascii="Calibri" w:eastAsia="Calibri" w:hAnsi="Calibri" w:cs="Calibri"/>
          <w:spacing w:val="2"/>
          <w:position w:val="1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5"/>
          <w:position w:val="1"/>
          <w:sz w:val="18"/>
          <w:szCs w:val="18"/>
        </w:rPr>
        <w:t>c</w:t>
      </w:r>
      <w:r w:rsidRPr="005621BF">
        <w:rPr>
          <w:rFonts w:ascii="Calibri" w:eastAsia="Calibri" w:hAnsi="Calibri" w:cs="Calibri"/>
          <w:spacing w:val="2"/>
          <w:position w:val="1"/>
          <w:sz w:val="18"/>
          <w:szCs w:val="18"/>
        </w:rPr>
        <w:t>y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,</w:t>
      </w:r>
      <w:r w:rsidRPr="005621BF">
        <w:rPr>
          <w:rFonts w:ascii="Calibri" w:eastAsia="Calibri" w:hAnsi="Calibri" w:cs="Calibri"/>
          <w:spacing w:val="8"/>
          <w:position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position w:val="1"/>
          <w:sz w:val="18"/>
          <w:szCs w:val="18"/>
        </w:rPr>
        <w:t>dignit</w:t>
      </w:r>
      <w:r w:rsidRPr="005621BF">
        <w:rPr>
          <w:rFonts w:ascii="Calibri" w:eastAsia="Calibri" w:hAnsi="Calibri" w:cs="Calibri"/>
          <w:spacing w:val="5"/>
          <w:position w:val="1"/>
          <w:sz w:val="18"/>
          <w:szCs w:val="18"/>
        </w:rPr>
        <w:t>y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,</w:t>
      </w:r>
      <w:r w:rsidRPr="005621BF">
        <w:rPr>
          <w:rFonts w:ascii="Calibri" w:eastAsia="Calibri" w:hAnsi="Calibri" w:cs="Calibri"/>
          <w:spacing w:val="8"/>
          <w:position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position w:val="1"/>
          <w:sz w:val="18"/>
          <w:szCs w:val="18"/>
        </w:rPr>
        <w:t>need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8"/>
          <w:position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position w:val="1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position w:val="1"/>
          <w:sz w:val="18"/>
          <w:szCs w:val="18"/>
        </w:rPr>
        <w:t>n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6"/>
          <w:position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position w:val="1"/>
          <w:sz w:val="18"/>
          <w:szCs w:val="18"/>
        </w:rPr>
        <w:t>belie</w:t>
      </w:r>
      <w:r w:rsidRPr="005621BF">
        <w:rPr>
          <w:rFonts w:ascii="Calibri" w:eastAsia="Calibri" w:hAnsi="Calibri" w:cs="Calibri"/>
          <w:spacing w:val="5"/>
          <w:position w:val="1"/>
          <w:sz w:val="18"/>
          <w:szCs w:val="18"/>
        </w:rPr>
        <w:t>f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6"/>
          <w:position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3"/>
          <w:position w:val="1"/>
          <w:sz w:val="18"/>
          <w:szCs w:val="18"/>
        </w:rPr>
        <w:t>o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f</w:t>
      </w:r>
      <w:r w:rsidRPr="005621BF">
        <w:rPr>
          <w:rFonts w:ascii="Calibri" w:eastAsia="Calibri" w:hAnsi="Calibri" w:cs="Calibri"/>
          <w:spacing w:val="10"/>
          <w:position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1"/>
          <w:position w:val="1"/>
          <w:sz w:val="18"/>
          <w:szCs w:val="18"/>
        </w:rPr>
        <w:t>p</w:t>
      </w:r>
      <w:r w:rsidRPr="005621BF">
        <w:rPr>
          <w:rFonts w:ascii="Calibri" w:eastAsia="Calibri" w:hAnsi="Calibri" w:cs="Calibri"/>
          <w:spacing w:val="2"/>
          <w:position w:val="1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position w:val="1"/>
          <w:sz w:val="18"/>
          <w:szCs w:val="18"/>
        </w:rPr>
        <w:t>tients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,</w:t>
      </w:r>
      <w:r w:rsidRPr="005621BF">
        <w:rPr>
          <w:rFonts w:ascii="Calibri" w:eastAsia="Calibri" w:hAnsi="Calibri" w:cs="Calibri"/>
          <w:spacing w:val="8"/>
          <w:position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position w:val="1"/>
          <w:sz w:val="18"/>
          <w:szCs w:val="18"/>
        </w:rPr>
        <w:t>c</w:t>
      </w:r>
      <w:r w:rsidRPr="005621BF">
        <w:rPr>
          <w:rFonts w:ascii="Calibri" w:eastAsia="Calibri" w:hAnsi="Calibri" w:cs="Calibri"/>
          <w:spacing w:val="2"/>
          <w:position w:val="1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position w:val="1"/>
          <w:sz w:val="18"/>
          <w:szCs w:val="18"/>
        </w:rPr>
        <w:t>rer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6"/>
          <w:position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position w:val="1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position w:val="1"/>
          <w:sz w:val="18"/>
          <w:szCs w:val="18"/>
        </w:rPr>
        <w:t>n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6"/>
          <w:position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position w:val="1"/>
          <w:sz w:val="18"/>
          <w:szCs w:val="18"/>
        </w:rPr>
        <w:t>c</w:t>
      </w:r>
      <w:r w:rsidRPr="005621BF">
        <w:rPr>
          <w:rFonts w:ascii="Calibri" w:eastAsia="Calibri" w:hAnsi="Calibri" w:cs="Calibri"/>
          <w:spacing w:val="6"/>
          <w:position w:val="1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2"/>
          <w:position w:val="1"/>
          <w:sz w:val="18"/>
          <w:szCs w:val="18"/>
        </w:rPr>
        <w:t>l</w:t>
      </w:r>
      <w:r w:rsidRPr="005621BF">
        <w:rPr>
          <w:rFonts w:ascii="Calibri" w:eastAsia="Calibri" w:hAnsi="Calibri" w:cs="Calibri"/>
          <w:spacing w:val="4"/>
          <w:position w:val="1"/>
          <w:sz w:val="18"/>
          <w:szCs w:val="18"/>
        </w:rPr>
        <w:t>le</w:t>
      </w:r>
      <w:r w:rsidRPr="005621BF">
        <w:rPr>
          <w:rFonts w:ascii="Calibri" w:eastAsia="Calibri" w:hAnsi="Calibri" w:cs="Calibri"/>
          <w:spacing w:val="5"/>
          <w:position w:val="1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position w:val="1"/>
          <w:sz w:val="18"/>
          <w:szCs w:val="18"/>
        </w:rPr>
        <w:t>gue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-18"/>
          <w:position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position w:val="1"/>
          <w:sz w:val="18"/>
          <w:szCs w:val="18"/>
        </w:rPr>
        <w:t>.</w:t>
      </w:r>
    </w:p>
    <w:p w14:paraId="1A51B48D" w14:textId="77777777" w:rsidR="00876181" w:rsidRPr="005621BF" w:rsidRDefault="005621BF">
      <w:pPr>
        <w:spacing w:line="200" w:lineRule="exact"/>
        <w:ind w:left="1858"/>
        <w:rPr>
          <w:rFonts w:ascii="Calibri" w:eastAsia="Calibri" w:hAnsi="Calibri" w:cs="Calibri"/>
          <w:sz w:val="18"/>
          <w:szCs w:val="18"/>
        </w:rPr>
      </w:pPr>
      <w:r w:rsidRPr="005621BF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5621BF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x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elle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telep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ma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nne</w:t>
      </w:r>
      <w:r w:rsidRPr="005621BF">
        <w:rPr>
          <w:rFonts w:ascii="Calibri" w:eastAsia="Calibri" w:hAnsi="Calibri" w:cs="Calibri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b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bl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5621BF">
        <w:rPr>
          <w:rFonts w:ascii="Calibri" w:eastAsia="Calibri" w:hAnsi="Calibri" w:cs="Calibri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li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is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w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el</w:t>
      </w:r>
      <w:r w:rsidRPr="005621BF">
        <w:rPr>
          <w:rFonts w:ascii="Calibri" w:eastAsia="Calibri" w:hAnsi="Calibri" w:cs="Calibri"/>
          <w:sz w:val="18"/>
          <w:szCs w:val="18"/>
        </w:rPr>
        <w:t>l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er</w:t>
      </w:r>
      <w:r w:rsidRPr="005621BF">
        <w:rPr>
          <w:rFonts w:ascii="Calibri" w:eastAsia="Calibri" w:hAnsi="Calibri" w:cs="Calibri"/>
          <w:sz w:val="18"/>
          <w:szCs w:val="18"/>
        </w:rPr>
        <w:t>y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le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v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el</w:t>
      </w:r>
      <w:r w:rsidRPr="005621BF">
        <w:rPr>
          <w:rFonts w:ascii="Calibri" w:eastAsia="Calibri" w:hAnsi="Calibri" w:cs="Calibri"/>
          <w:spacing w:val="12"/>
          <w:sz w:val="18"/>
          <w:szCs w:val="18"/>
        </w:rPr>
        <w:t>s</w:t>
      </w:r>
      <w:r w:rsidRPr="005621BF">
        <w:rPr>
          <w:rFonts w:ascii="Calibri" w:eastAsia="Calibri" w:hAnsi="Calibri" w:cs="Calibri"/>
          <w:sz w:val="18"/>
          <w:szCs w:val="18"/>
        </w:rPr>
        <w:t>.</w:t>
      </w:r>
    </w:p>
    <w:p w14:paraId="4B8840F1" w14:textId="77777777" w:rsidR="00876181" w:rsidRPr="005621BF" w:rsidRDefault="005621BF">
      <w:pPr>
        <w:spacing w:before="3"/>
        <w:ind w:left="1858"/>
        <w:rPr>
          <w:rFonts w:ascii="Calibri" w:eastAsia="Calibri" w:hAnsi="Calibri" w:cs="Calibri"/>
          <w:sz w:val="18"/>
          <w:szCs w:val="18"/>
        </w:rPr>
      </w:pPr>
      <w:r w:rsidRPr="005621BF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5621BF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L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in</w:t>
      </w:r>
      <w:r w:rsidRPr="005621BF">
        <w:rPr>
          <w:rFonts w:ascii="Calibri" w:eastAsia="Calibri" w:hAnsi="Calibri" w:cs="Calibri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w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it</w:t>
      </w:r>
      <w:r w:rsidRPr="005621BF">
        <w:rPr>
          <w:rFonts w:ascii="Calibri" w:eastAsia="Calibri" w:hAnsi="Calibri" w:cs="Calibri"/>
          <w:sz w:val="18"/>
          <w:szCs w:val="18"/>
        </w:rPr>
        <w:t>h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m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ber</w:t>
      </w:r>
      <w:r w:rsidRPr="005621BF">
        <w:rPr>
          <w:rFonts w:ascii="Calibri" w:eastAsia="Calibri" w:hAnsi="Calibri" w:cs="Calibri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5621BF">
        <w:rPr>
          <w:rFonts w:ascii="Calibri" w:eastAsia="Calibri" w:hAnsi="Calibri" w:cs="Calibri"/>
          <w:sz w:val="18"/>
          <w:szCs w:val="18"/>
        </w:rPr>
        <w:t>f</w:t>
      </w:r>
      <w:r w:rsidRPr="005621BF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th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lth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c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r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z w:val="18"/>
          <w:szCs w:val="18"/>
        </w:rPr>
        <w:t>m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</w:t>
      </w:r>
      <w:r w:rsidRPr="005621BF">
        <w:rPr>
          <w:rFonts w:ascii="Calibri" w:eastAsia="Calibri" w:hAnsi="Calibri" w:cs="Calibri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iden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7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pr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essi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z w:val="18"/>
          <w:szCs w:val="18"/>
        </w:rPr>
        <w:t>l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ma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nne</w:t>
      </w:r>
      <w:r w:rsidRPr="005621BF">
        <w:rPr>
          <w:rFonts w:ascii="Calibri" w:eastAsia="Calibri" w:hAnsi="Calibri" w:cs="Calibri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-22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.</w:t>
      </w:r>
    </w:p>
    <w:p w14:paraId="45302E79" w14:textId="77777777" w:rsidR="00876181" w:rsidRPr="005621BF" w:rsidRDefault="005621BF">
      <w:pPr>
        <w:spacing w:before="5"/>
        <w:ind w:left="1858"/>
        <w:rPr>
          <w:rFonts w:ascii="Calibri" w:eastAsia="Calibri" w:hAnsi="Calibri" w:cs="Calibri"/>
          <w:sz w:val="18"/>
          <w:szCs w:val="18"/>
        </w:rPr>
      </w:pPr>
      <w:r w:rsidRPr="005621BF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</w:t>
      </w:r>
      <w:r w:rsidRPr="005621BF">
        <w:rPr>
          <w:rFonts w:ascii="Segoe MDL2 Assets" w:eastAsia="Segoe MDL2 Assets" w:hAnsi="Segoe MDL2 Assets" w:cs="Segoe MDL2 Assets"/>
          <w:spacing w:val="19"/>
          <w:w w:val="4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W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illin</w:t>
      </w:r>
      <w:r w:rsidRPr="005621BF">
        <w:rPr>
          <w:rFonts w:ascii="Calibri" w:eastAsia="Calibri" w:hAnsi="Calibri" w:cs="Calibri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5621BF">
        <w:rPr>
          <w:rFonts w:ascii="Calibri" w:eastAsia="Calibri" w:hAnsi="Calibri" w:cs="Calibri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undert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k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inin</w:t>
      </w:r>
      <w:r w:rsidRPr="005621BF">
        <w:rPr>
          <w:rFonts w:ascii="Calibri" w:eastAsia="Calibri" w:hAnsi="Calibri" w:cs="Calibri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a</w:t>
      </w:r>
      <w:r w:rsidRPr="005621BF">
        <w:rPr>
          <w:rFonts w:ascii="Calibri" w:eastAsia="Calibri" w:hAnsi="Calibri" w:cs="Calibri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require</w:t>
      </w:r>
      <w:r w:rsidRPr="005621BF">
        <w:rPr>
          <w:rFonts w:ascii="Calibri" w:eastAsia="Calibri" w:hAnsi="Calibri" w:cs="Calibri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5621BF">
        <w:rPr>
          <w:rFonts w:ascii="Calibri" w:eastAsia="Calibri" w:hAnsi="Calibri" w:cs="Calibri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ensur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th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ff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v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&amp;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f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f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ien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9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us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o</w:t>
      </w:r>
      <w:r w:rsidRPr="005621BF">
        <w:rPr>
          <w:rFonts w:ascii="Calibri" w:eastAsia="Calibri" w:hAnsi="Calibri" w:cs="Calibri"/>
          <w:sz w:val="18"/>
          <w:szCs w:val="18"/>
        </w:rPr>
        <w:t>f</w:t>
      </w:r>
      <w:r w:rsidRPr="005621BF">
        <w:rPr>
          <w:rFonts w:ascii="Calibri" w:eastAsia="Calibri" w:hAnsi="Calibri" w:cs="Calibri"/>
          <w:spacing w:val="10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re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6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u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5"/>
          <w:sz w:val="18"/>
          <w:szCs w:val="18"/>
        </w:rPr>
        <w:t>c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e</w:t>
      </w:r>
      <w:r w:rsidRPr="005621BF">
        <w:rPr>
          <w:rFonts w:ascii="Calibri" w:eastAsia="Calibri" w:hAnsi="Calibri" w:cs="Calibri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-18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.</w:t>
      </w:r>
    </w:p>
    <w:p w14:paraId="6473B863" w14:textId="77777777" w:rsidR="00876181" w:rsidRPr="005621BF" w:rsidRDefault="00876181">
      <w:pPr>
        <w:spacing w:before="3" w:line="180" w:lineRule="exact"/>
        <w:rPr>
          <w:sz w:val="19"/>
          <w:szCs w:val="19"/>
        </w:rPr>
      </w:pPr>
    </w:p>
    <w:p w14:paraId="4675A567" w14:textId="77777777" w:rsidR="00876181" w:rsidRPr="005621BF" w:rsidRDefault="005621BF">
      <w:pPr>
        <w:ind w:left="190"/>
        <w:rPr>
          <w:rFonts w:ascii="Calibri" w:eastAsia="Calibri" w:hAnsi="Calibri" w:cs="Calibri"/>
        </w:rPr>
      </w:pPr>
      <w:r w:rsidRPr="005621BF">
        <w:rPr>
          <w:rFonts w:ascii="Calibri" w:eastAsia="Calibri" w:hAnsi="Calibri" w:cs="Calibri"/>
          <w:b/>
        </w:rPr>
        <w:t>TRANS</w:t>
      </w:r>
      <w:r w:rsidRPr="005621BF">
        <w:rPr>
          <w:rFonts w:ascii="Calibri" w:eastAsia="Calibri" w:hAnsi="Calibri" w:cs="Calibri"/>
          <w:b/>
          <w:spacing w:val="2"/>
        </w:rPr>
        <w:t>F</w:t>
      </w:r>
      <w:r w:rsidRPr="005621BF">
        <w:rPr>
          <w:rFonts w:ascii="Calibri" w:eastAsia="Calibri" w:hAnsi="Calibri" w:cs="Calibri"/>
          <w:b/>
          <w:spacing w:val="-1"/>
        </w:rPr>
        <w:t>E</w:t>
      </w:r>
      <w:r w:rsidRPr="005621BF">
        <w:rPr>
          <w:rFonts w:ascii="Calibri" w:eastAsia="Calibri" w:hAnsi="Calibri" w:cs="Calibri"/>
          <w:b/>
        </w:rPr>
        <w:t>R</w:t>
      </w:r>
      <w:r w:rsidRPr="005621BF">
        <w:rPr>
          <w:rFonts w:ascii="Calibri" w:eastAsia="Calibri" w:hAnsi="Calibri" w:cs="Calibri"/>
          <w:b/>
          <w:spacing w:val="-1"/>
        </w:rPr>
        <w:t>A</w:t>
      </w:r>
      <w:r w:rsidRPr="005621BF">
        <w:rPr>
          <w:rFonts w:ascii="Calibri" w:eastAsia="Calibri" w:hAnsi="Calibri" w:cs="Calibri"/>
          <w:b/>
          <w:spacing w:val="1"/>
        </w:rPr>
        <w:t>B</w:t>
      </w:r>
      <w:r w:rsidRPr="005621BF">
        <w:rPr>
          <w:rFonts w:ascii="Calibri" w:eastAsia="Calibri" w:hAnsi="Calibri" w:cs="Calibri"/>
          <w:b/>
          <w:spacing w:val="2"/>
        </w:rPr>
        <w:t>L</w:t>
      </w:r>
      <w:r w:rsidRPr="005621BF">
        <w:rPr>
          <w:rFonts w:ascii="Calibri" w:eastAsia="Calibri" w:hAnsi="Calibri" w:cs="Calibri"/>
          <w:b/>
        </w:rPr>
        <w:t>E</w:t>
      </w:r>
      <w:r w:rsidRPr="005621BF">
        <w:rPr>
          <w:rFonts w:ascii="Calibri" w:eastAsia="Calibri" w:hAnsi="Calibri" w:cs="Calibri"/>
          <w:b/>
          <w:spacing w:val="-12"/>
        </w:rPr>
        <w:t xml:space="preserve"> </w:t>
      </w:r>
      <w:r w:rsidRPr="005621BF">
        <w:rPr>
          <w:rFonts w:ascii="Calibri" w:eastAsia="Calibri" w:hAnsi="Calibri" w:cs="Calibri"/>
          <w:b/>
          <w:spacing w:val="2"/>
        </w:rPr>
        <w:t>S</w:t>
      </w:r>
      <w:r w:rsidRPr="005621BF">
        <w:rPr>
          <w:rFonts w:ascii="Calibri" w:eastAsia="Calibri" w:hAnsi="Calibri" w:cs="Calibri"/>
          <w:b/>
          <w:spacing w:val="-1"/>
        </w:rPr>
        <w:t>K</w:t>
      </w:r>
      <w:r w:rsidRPr="005621BF">
        <w:rPr>
          <w:rFonts w:ascii="Calibri" w:eastAsia="Calibri" w:hAnsi="Calibri" w:cs="Calibri"/>
          <w:b/>
        </w:rPr>
        <w:t>IL</w:t>
      </w:r>
      <w:r w:rsidRPr="005621BF">
        <w:rPr>
          <w:rFonts w:ascii="Calibri" w:eastAsia="Calibri" w:hAnsi="Calibri" w:cs="Calibri"/>
          <w:b/>
          <w:spacing w:val="2"/>
        </w:rPr>
        <w:t>L</w:t>
      </w:r>
      <w:r w:rsidRPr="005621BF">
        <w:rPr>
          <w:rFonts w:ascii="Calibri" w:eastAsia="Calibri" w:hAnsi="Calibri" w:cs="Calibri"/>
          <w:b/>
        </w:rPr>
        <w:t>S</w:t>
      </w:r>
      <w:r w:rsidRPr="005621BF">
        <w:rPr>
          <w:rFonts w:ascii="Calibri" w:eastAsia="Calibri" w:hAnsi="Calibri" w:cs="Calibri"/>
          <w:b/>
          <w:spacing w:val="-6"/>
        </w:rPr>
        <w:t xml:space="preserve"> </w:t>
      </w:r>
      <w:r w:rsidRPr="005621BF">
        <w:rPr>
          <w:rFonts w:ascii="Calibri" w:eastAsia="Calibri" w:hAnsi="Calibri" w:cs="Calibri"/>
          <w:b/>
        </w:rPr>
        <w:t>A</w:t>
      </w:r>
      <w:r w:rsidRPr="005621BF">
        <w:rPr>
          <w:rFonts w:ascii="Calibri" w:eastAsia="Calibri" w:hAnsi="Calibri" w:cs="Calibri"/>
          <w:b/>
          <w:spacing w:val="2"/>
        </w:rPr>
        <w:t>Q</w:t>
      </w:r>
      <w:r w:rsidRPr="005621BF">
        <w:rPr>
          <w:rFonts w:ascii="Calibri" w:eastAsia="Calibri" w:hAnsi="Calibri" w:cs="Calibri"/>
          <w:b/>
        </w:rPr>
        <w:t>U</w:t>
      </w:r>
      <w:r w:rsidRPr="005621BF">
        <w:rPr>
          <w:rFonts w:ascii="Calibri" w:eastAsia="Calibri" w:hAnsi="Calibri" w:cs="Calibri"/>
          <w:b/>
          <w:spacing w:val="-1"/>
        </w:rPr>
        <w:t>I</w:t>
      </w:r>
      <w:r w:rsidRPr="005621BF">
        <w:rPr>
          <w:rFonts w:ascii="Calibri" w:eastAsia="Calibri" w:hAnsi="Calibri" w:cs="Calibri"/>
          <w:b/>
          <w:spacing w:val="3"/>
        </w:rPr>
        <w:t>R</w:t>
      </w:r>
      <w:r w:rsidRPr="005621BF">
        <w:rPr>
          <w:rFonts w:ascii="Calibri" w:eastAsia="Calibri" w:hAnsi="Calibri" w:cs="Calibri"/>
          <w:b/>
        </w:rPr>
        <w:t>ED</w:t>
      </w:r>
      <w:r w:rsidRPr="005621BF">
        <w:rPr>
          <w:rFonts w:ascii="Calibri" w:eastAsia="Calibri" w:hAnsi="Calibri" w:cs="Calibri"/>
          <w:b/>
          <w:spacing w:val="-6"/>
        </w:rPr>
        <w:t xml:space="preserve"> </w:t>
      </w:r>
      <w:r w:rsidRPr="005621BF">
        <w:rPr>
          <w:rFonts w:ascii="Calibri" w:eastAsia="Calibri" w:hAnsi="Calibri" w:cs="Calibri"/>
          <w:b/>
        </w:rPr>
        <w:t>W</w:t>
      </w:r>
      <w:r w:rsidRPr="005621BF">
        <w:rPr>
          <w:rFonts w:ascii="Calibri" w:eastAsia="Calibri" w:hAnsi="Calibri" w:cs="Calibri"/>
          <w:b/>
          <w:spacing w:val="-1"/>
        </w:rPr>
        <w:t>H</w:t>
      </w:r>
      <w:r w:rsidRPr="005621BF">
        <w:rPr>
          <w:rFonts w:ascii="Calibri" w:eastAsia="Calibri" w:hAnsi="Calibri" w:cs="Calibri"/>
          <w:b/>
          <w:spacing w:val="2"/>
        </w:rPr>
        <w:t>I</w:t>
      </w:r>
      <w:r w:rsidRPr="005621BF">
        <w:rPr>
          <w:rFonts w:ascii="Calibri" w:eastAsia="Calibri" w:hAnsi="Calibri" w:cs="Calibri"/>
          <w:b/>
        </w:rPr>
        <w:t>L</w:t>
      </w:r>
      <w:r w:rsidRPr="005621BF">
        <w:rPr>
          <w:rFonts w:ascii="Calibri" w:eastAsia="Calibri" w:hAnsi="Calibri" w:cs="Calibri"/>
          <w:b/>
          <w:spacing w:val="-1"/>
        </w:rPr>
        <w:t>S</w:t>
      </w:r>
      <w:r w:rsidRPr="005621BF">
        <w:rPr>
          <w:rFonts w:ascii="Calibri" w:eastAsia="Calibri" w:hAnsi="Calibri" w:cs="Calibri"/>
          <w:b/>
        </w:rPr>
        <w:t>T</w:t>
      </w:r>
      <w:r w:rsidRPr="005621BF">
        <w:rPr>
          <w:rFonts w:ascii="Calibri" w:eastAsia="Calibri" w:hAnsi="Calibri" w:cs="Calibri"/>
          <w:b/>
          <w:spacing w:val="-6"/>
        </w:rPr>
        <w:t xml:space="preserve"> </w:t>
      </w:r>
      <w:r w:rsidRPr="005621BF">
        <w:rPr>
          <w:rFonts w:ascii="Calibri" w:eastAsia="Calibri" w:hAnsi="Calibri" w:cs="Calibri"/>
          <w:b/>
          <w:spacing w:val="2"/>
        </w:rPr>
        <w:t>S</w:t>
      </w:r>
      <w:r w:rsidRPr="005621BF">
        <w:rPr>
          <w:rFonts w:ascii="Calibri" w:eastAsia="Calibri" w:hAnsi="Calibri" w:cs="Calibri"/>
          <w:b/>
        </w:rPr>
        <w:t>T</w:t>
      </w:r>
      <w:r w:rsidRPr="005621BF">
        <w:rPr>
          <w:rFonts w:ascii="Calibri" w:eastAsia="Calibri" w:hAnsi="Calibri" w:cs="Calibri"/>
          <w:b/>
          <w:spacing w:val="2"/>
        </w:rPr>
        <w:t>U</w:t>
      </w:r>
      <w:r w:rsidRPr="005621BF">
        <w:rPr>
          <w:rFonts w:ascii="Calibri" w:eastAsia="Calibri" w:hAnsi="Calibri" w:cs="Calibri"/>
          <w:b/>
          <w:spacing w:val="-1"/>
        </w:rPr>
        <w:t>D</w:t>
      </w:r>
      <w:r w:rsidRPr="005621BF">
        <w:rPr>
          <w:rFonts w:ascii="Calibri" w:eastAsia="Calibri" w:hAnsi="Calibri" w:cs="Calibri"/>
          <w:b/>
        </w:rPr>
        <w:t>Y</w:t>
      </w:r>
      <w:r w:rsidRPr="005621BF">
        <w:rPr>
          <w:rFonts w:ascii="Calibri" w:eastAsia="Calibri" w:hAnsi="Calibri" w:cs="Calibri"/>
          <w:b/>
          <w:spacing w:val="-1"/>
        </w:rPr>
        <w:t>I</w:t>
      </w:r>
      <w:r w:rsidRPr="005621BF">
        <w:rPr>
          <w:rFonts w:ascii="Calibri" w:eastAsia="Calibri" w:hAnsi="Calibri" w:cs="Calibri"/>
          <w:b/>
          <w:spacing w:val="1"/>
        </w:rPr>
        <w:t>N</w:t>
      </w:r>
      <w:r w:rsidRPr="005621BF">
        <w:rPr>
          <w:rFonts w:ascii="Calibri" w:eastAsia="Calibri" w:hAnsi="Calibri" w:cs="Calibri"/>
          <w:b/>
        </w:rPr>
        <w:t>G</w:t>
      </w:r>
    </w:p>
    <w:p w14:paraId="2A57286D" w14:textId="77777777" w:rsidR="00876181" w:rsidRPr="005621BF" w:rsidRDefault="00876181">
      <w:pPr>
        <w:spacing w:line="120" w:lineRule="exact"/>
        <w:rPr>
          <w:sz w:val="13"/>
          <w:szCs w:val="13"/>
        </w:rPr>
      </w:pPr>
    </w:p>
    <w:p w14:paraId="6CB6A66D" w14:textId="77777777" w:rsidR="00876181" w:rsidRPr="005621BF" w:rsidRDefault="005621BF">
      <w:pPr>
        <w:ind w:left="190"/>
        <w:rPr>
          <w:rFonts w:ascii="Calibri" w:eastAsia="Calibri" w:hAnsi="Calibri" w:cs="Calibri"/>
          <w:sz w:val="18"/>
          <w:szCs w:val="18"/>
        </w:rPr>
      </w:pPr>
      <w:r w:rsidRPr="005621BF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</w:t>
      </w:r>
      <w:r w:rsidRPr="005621BF">
        <w:rPr>
          <w:rFonts w:ascii="Segoe MDL2 Assets" w:eastAsia="Segoe MDL2 Assets" w:hAnsi="Segoe MDL2 Assets" w:cs="Segoe MDL2 Assets"/>
          <w:spacing w:val="10"/>
          <w:w w:val="4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F</w:t>
      </w:r>
      <w:r w:rsidRPr="005621BF">
        <w:rPr>
          <w:rFonts w:ascii="Calibri" w:eastAsia="Calibri" w:hAnsi="Calibri" w:cs="Calibri"/>
          <w:sz w:val="18"/>
          <w:szCs w:val="18"/>
        </w:rPr>
        <w:t>il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5621BF">
        <w:rPr>
          <w:rFonts w:ascii="Calibri" w:eastAsia="Calibri" w:hAnsi="Calibri" w:cs="Calibri"/>
          <w:sz w:val="18"/>
          <w:szCs w:val="18"/>
        </w:rPr>
        <w:t>vi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me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5621BF">
        <w:rPr>
          <w:rFonts w:ascii="Calibri" w:eastAsia="Calibri" w:hAnsi="Calibri" w:cs="Calibri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5621BF">
        <w:rPr>
          <w:rFonts w:ascii="Calibri" w:eastAsia="Calibri" w:hAnsi="Calibri" w:cs="Calibri"/>
          <w:sz w:val="18"/>
          <w:szCs w:val="18"/>
        </w:rPr>
        <w:t xml:space="preserve">al 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co</w:t>
      </w:r>
      <w:r w:rsidRPr="005621BF">
        <w:rPr>
          <w:rFonts w:ascii="Calibri" w:eastAsia="Calibri" w:hAnsi="Calibri" w:cs="Calibri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5621BF">
        <w:rPr>
          <w:rFonts w:ascii="Calibri" w:eastAsia="Calibri" w:hAnsi="Calibri" w:cs="Calibri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he</w:t>
      </w:r>
      <w:r w:rsidRPr="005621BF">
        <w:rPr>
          <w:rFonts w:ascii="Calibri" w:eastAsia="Calibri" w:hAnsi="Calibri" w:cs="Calibri"/>
          <w:sz w:val="18"/>
          <w:szCs w:val="18"/>
        </w:rPr>
        <w:t xml:space="preserve">r 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pe</w:t>
      </w:r>
      <w:r w:rsidRPr="005621BF">
        <w:rPr>
          <w:rFonts w:ascii="Calibri" w:eastAsia="Calibri" w:hAnsi="Calibri" w:cs="Calibri"/>
          <w:sz w:val="18"/>
          <w:szCs w:val="18"/>
        </w:rPr>
        <w:t>rw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5621BF">
        <w:rPr>
          <w:rFonts w:ascii="Calibri" w:eastAsia="Calibri" w:hAnsi="Calibri" w:cs="Calibri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k</w:t>
      </w:r>
      <w:r w:rsidRPr="005621BF">
        <w:rPr>
          <w:rFonts w:ascii="Calibri" w:eastAsia="Calibri" w:hAnsi="Calibri" w:cs="Calibri"/>
          <w:sz w:val="18"/>
          <w:szCs w:val="18"/>
        </w:rPr>
        <w:t>.</w:t>
      </w:r>
    </w:p>
    <w:p w14:paraId="361B92B8" w14:textId="77777777" w:rsidR="00876181" w:rsidRPr="005621BF" w:rsidRDefault="005621BF">
      <w:pPr>
        <w:spacing w:before="5"/>
        <w:ind w:left="190"/>
        <w:rPr>
          <w:rFonts w:ascii="Calibri" w:eastAsia="Calibri" w:hAnsi="Calibri" w:cs="Calibri"/>
          <w:sz w:val="18"/>
          <w:szCs w:val="18"/>
        </w:rPr>
      </w:pPr>
      <w:r w:rsidRPr="005621BF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</w:t>
      </w:r>
      <w:r w:rsidRPr="005621BF">
        <w:rPr>
          <w:rFonts w:ascii="Segoe MDL2 Assets" w:eastAsia="Segoe MDL2 Assets" w:hAnsi="Segoe MDL2 Assets" w:cs="Segoe MDL2 Assets"/>
          <w:spacing w:val="10"/>
          <w:w w:val="4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U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nde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5621BF">
        <w:rPr>
          <w:rFonts w:ascii="Calibri" w:eastAsia="Calibri" w:hAnsi="Calibri" w:cs="Calibri"/>
          <w:sz w:val="18"/>
          <w:szCs w:val="18"/>
        </w:rPr>
        <w:t>tak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in</w:t>
      </w:r>
      <w:r w:rsidRPr="005621BF">
        <w:rPr>
          <w:rFonts w:ascii="Calibri" w:eastAsia="Calibri" w:hAnsi="Calibri" w:cs="Calibri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ge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5621BF">
        <w:rPr>
          <w:rFonts w:ascii="Calibri" w:eastAsia="Calibri" w:hAnsi="Calibri" w:cs="Calibri"/>
          <w:sz w:val="18"/>
          <w:szCs w:val="18"/>
        </w:rPr>
        <w:t>ral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5621BF">
        <w:rPr>
          <w:rFonts w:ascii="Calibri" w:eastAsia="Calibri" w:hAnsi="Calibri" w:cs="Calibri"/>
          <w:sz w:val="18"/>
          <w:szCs w:val="18"/>
        </w:rPr>
        <w:t>ffi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d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u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ie</w:t>
      </w:r>
      <w:r w:rsidRPr="005621BF">
        <w:rPr>
          <w:rFonts w:ascii="Calibri" w:eastAsia="Calibri" w:hAnsi="Calibri" w:cs="Calibri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l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5621BF">
        <w:rPr>
          <w:rFonts w:ascii="Calibri" w:eastAsia="Calibri" w:hAnsi="Calibri" w:cs="Calibri"/>
          <w:sz w:val="18"/>
          <w:szCs w:val="18"/>
        </w:rPr>
        <w:t>ke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fa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x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ng</w:t>
      </w:r>
      <w:r w:rsidRPr="005621BF">
        <w:rPr>
          <w:rFonts w:ascii="Calibri" w:eastAsia="Calibri" w:hAnsi="Calibri" w:cs="Calibri"/>
          <w:sz w:val="18"/>
          <w:szCs w:val="18"/>
        </w:rPr>
        <w:t xml:space="preserve">, 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ph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oco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y</w:t>
      </w:r>
      <w:r w:rsidRPr="005621BF">
        <w:rPr>
          <w:rFonts w:ascii="Calibri" w:eastAsia="Calibri" w:hAnsi="Calibri" w:cs="Calibri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ng</w:t>
      </w:r>
      <w:r w:rsidRPr="005621BF">
        <w:rPr>
          <w:rFonts w:ascii="Calibri" w:eastAsia="Calibri" w:hAnsi="Calibri" w:cs="Calibri"/>
          <w:sz w:val="18"/>
          <w:szCs w:val="18"/>
        </w:rPr>
        <w:t xml:space="preserve">, 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5621BF">
        <w:rPr>
          <w:rFonts w:ascii="Calibri" w:eastAsia="Calibri" w:hAnsi="Calibri" w:cs="Calibri"/>
          <w:sz w:val="18"/>
          <w:szCs w:val="18"/>
        </w:rPr>
        <w:t>ata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 xml:space="preserve"> e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r</w:t>
      </w:r>
      <w:r w:rsidRPr="005621BF">
        <w:rPr>
          <w:rFonts w:ascii="Calibri" w:eastAsia="Calibri" w:hAnsi="Calibri" w:cs="Calibri"/>
          <w:sz w:val="18"/>
          <w:szCs w:val="18"/>
        </w:rPr>
        <w:t>y,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5621BF">
        <w:rPr>
          <w:rFonts w:ascii="Calibri" w:eastAsia="Calibri" w:hAnsi="Calibri" w:cs="Calibri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nn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u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5621BF">
        <w:rPr>
          <w:rFonts w:ascii="Calibri" w:eastAsia="Calibri" w:hAnsi="Calibri" w:cs="Calibri"/>
          <w:sz w:val="18"/>
          <w:szCs w:val="18"/>
        </w:rPr>
        <w:t>at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p</w:t>
      </w:r>
      <w:r w:rsidRPr="005621BF">
        <w:rPr>
          <w:rFonts w:ascii="Calibri" w:eastAsia="Calibri" w:hAnsi="Calibri" w:cs="Calibri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5621BF">
        <w:rPr>
          <w:rFonts w:ascii="Calibri" w:eastAsia="Calibri" w:hAnsi="Calibri" w:cs="Calibri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t r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co</w:t>
      </w:r>
      <w:r w:rsidRPr="005621BF">
        <w:rPr>
          <w:rFonts w:ascii="Calibri" w:eastAsia="Calibri" w:hAnsi="Calibri" w:cs="Calibri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s</w:t>
      </w:r>
      <w:r w:rsidRPr="005621BF">
        <w:rPr>
          <w:rFonts w:ascii="Calibri" w:eastAsia="Calibri" w:hAnsi="Calibri" w:cs="Calibri"/>
          <w:sz w:val="18"/>
          <w:szCs w:val="18"/>
        </w:rPr>
        <w:t>.</w:t>
      </w:r>
    </w:p>
    <w:p w14:paraId="5AD85EB4" w14:textId="77777777" w:rsidR="00876181" w:rsidRPr="005621BF" w:rsidRDefault="005621BF">
      <w:pPr>
        <w:spacing w:before="3"/>
        <w:ind w:left="190"/>
        <w:rPr>
          <w:rFonts w:ascii="Calibri" w:eastAsia="Calibri" w:hAnsi="Calibri" w:cs="Calibri"/>
          <w:sz w:val="18"/>
          <w:szCs w:val="18"/>
        </w:rPr>
      </w:pPr>
      <w:r w:rsidRPr="005621BF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</w:t>
      </w:r>
      <w:r w:rsidRPr="005621BF">
        <w:rPr>
          <w:rFonts w:ascii="Segoe MDL2 Assets" w:eastAsia="Segoe MDL2 Assets" w:hAnsi="Segoe MDL2 Assets" w:cs="Segoe MDL2 Assets"/>
          <w:spacing w:val="10"/>
          <w:w w:val="4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eg</w:t>
      </w:r>
      <w:r w:rsidRPr="005621BF">
        <w:rPr>
          <w:rFonts w:ascii="Calibri" w:eastAsia="Calibri" w:hAnsi="Calibri" w:cs="Calibri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5621BF">
        <w:rPr>
          <w:rFonts w:ascii="Calibri" w:eastAsia="Calibri" w:hAnsi="Calibri" w:cs="Calibri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ne</w:t>
      </w:r>
      <w:r w:rsidRPr="005621BF">
        <w:rPr>
          <w:rFonts w:ascii="Calibri" w:eastAsia="Calibri" w:hAnsi="Calibri" w:cs="Calibri"/>
          <w:sz w:val="18"/>
          <w:szCs w:val="18"/>
        </w:rPr>
        <w:t>w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5621BF">
        <w:rPr>
          <w:rFonts w:ascii="Calibri" w:eastAsia="Calibri" w:hAnsi="Calibri" w:cs="Calibri"/>
          <w:sz w:val="18"/>
          <w:szCs w:val="18"/>
        </w:rPr>
        <w:t>at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en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s</w:t>
      </w:r>
      <w:r w:rsidRPr="005621BF">
        <w:rPr>
          <w:rFonts w:ascii="Calibri" w:eastAsia="Calibri" w:hAnsi="Calibri" w:cs="Calibri"/>
          <w:sz w:val="18"/>
          <w:szCs w:val="18"/>
        </w:rPr>
        <w:t xml:space="preserve">, 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he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5621BF">
        <w:rPr>
          <w:rFonts w:ascii="Calibri" w:eastAsia="Calibri" w:hAnsi="Calibri" w:cs="Calibri"/>
          <w:sz w:val="18"/>
          <w:szCs w:val="18"/>
        </w:rPr>
        <w:t>k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he</w:t>
      </w:r>
      <w:r w:rsidRPr="005621BF">
        <w:rPr>
          <w:rFonts w:ascii="Calibri" w:eastAsia="Calibri" w:hAnsi="Calibri" w:cs="Calibri"/>
          <w:sz w:val="18"/>
          <w:szCs w:val="18"/>
        </w:rPr>
        <w:t>ir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5621BF">
        <w:rPr>
          <w:rFonts w:ascii="Calibri" w:eastAsia="Calibri" w:hAnsi="Calibri" w:cs="Calibri"/>
          <w:sz w:val="18"/>
          <w:szCs w:val="18"/>
        </w:rPr>
        <w:t>ficat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5621BF">
        <w:rPr>
          <w:rFonts w:ascii="Calibri" w:eastAsia="Calibri" w:hAnsi="Calibri" w:cs="Calibri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s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5621BF">
        <w:rPr>
          <w:rFonts w:ascii="Calibri" w:eastAsia="Calibri" w:hAnsi="Calibri" w:cs="Calibri"/>
          <w:sz w:val="18"/>
          <w:szCs w:val="18"/>
        </w:rPr>
        <w:t xml:space="preserve">t 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w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5621BF">
        <w:rPr>
          <w:rFonts w:ascii="Calibri" w:eastAsia="Calibri" w:hAnsi="Calibri" w:cs="Calibri"/>
          <w:sz w:val="18"/>
          <w:szCs w:val="18"/>
        </w:rPr>
        <w:t>l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co</w:t>
      </w:r>
      <w:r w:rsidRPr="005621BF">
        <w:rPr>
          <w:rFonts w:ascii="Calibri" w:eastAsia="Calibri" w:hAnsi="Calibri" w:cs="Calibri"/>
          <w:sz w:val="18"/>
          <w:szCs w:val="18"/>
        </w:rPr>
        <w:t>me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l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te</w:t>
      </w:r>
      <w:r w:rsidRPr="005621BF">
        <w:rPr>
          <w:rFonts w:ascii="Calibri" w:eastAsia="Calibri" w:hAnsi="Calibri" w:cs="Calibri"/>
          <w:sz w:val="18"/>
          <w:szCs w:val="18"/>
        </w:rPr>
        <w:t>rs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to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m</w:t>
      </w:r>
      <w:r w:rsidRPr="005621BF">
        <w:rPr>
          <w:rFonts w:ascii="Calibri" w:eastAsia="Calibri" w:hAnsi="Calibri" w:cs="Calibri"/>
          <w:sz w:val="18"/>
          <w:szCs w:val="18"/>
        </w:rPr>
        <w:t>.</w:t>
      </w:r>
    </w:p>
    <w:p w14:paraId="39B612A2" w14:textId="77777777" w:rsidR="00876181" w:rsidRPr="005621BF" w:rsidRDefault="005621BF">
      <w:pPr>
        <w:spacing w:before="5"/>
        <w:ind w:left="190"/>
        <w:rPr>
          <w:rFonts w:ascii="Calibri" w:eastAsia="Calibri" w:hAnsi="Calibri" w:cs="Calibri"/>
          <w:sz w:val="18"/>
          <w:szCs w:val="18"/>
        </w:rPr>
      </w:pPr>
      <w:r w:rsidRPr="005621BF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</w:t>
      </w:r>
      <w:r w:rsidRPr="005621BF">
        <w:rPr>
          <w:rFonts w:ascii="Segoe MDL2 Assets" w:eastAsia="Segoe MDL2 Assets" w:hAnsi="Segoe MDL2 Assets" w:cs="Segoe MDL2 Assets"/>
          <w:spacing w:val="10"/>
          <w:w w:val="4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Ma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in</w:t>
      </w:r>
      <w:r w:rsidRPr="005621BF">
        <w:rPr>
          <w:rFonts w:ascii="Calibri" w:eastAsia="Calibri" w:hAnsi="Calibri" w:cs="Calibri"/>
          <w:sz w:val="18"/>
          <w:szCs w:val="18"/>
        </w:rPr>
        <w:t>ta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a sa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f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wo</w:t>
      </w:r>
      <w:r w:rsidRPr="005621BF">
        <w:rPr>
          <w:rFonts w:ascii="Calibri" w:eastAsia="Calibri" w:hAnsi="Calibri" w:cs="Calibri"/>
          <w:sz w:val="18"/>
          <w:szCs w:val="18"/>
        </w:rPr>
        <w:t>rk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ar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5621BF">
        <w:rPr>
          <w:rFonts w:ascii="Calibri" w:eastAsia="Calibri" w:hAnsi="Calibri" w:cs="Calibri"/>
          <w:sz w:val="18"/>
          <w:szCs w:val="18"/>
        </w:rPr>
        <w:t>a,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fr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fr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5621BF">
        <w:rPr>
          <w:rFonts w:ascii="Calibri" w:eastAsia="Calibri" w:hAnsi="Calibri" w:cs="Calibri"/>
          <w:sz w:val="18"/>
          <w:szCs w:val="18"/>
        </w:rPr>
        <w:t xml:space="preserve">m 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h</w:t>
      </w:r>
      <w:r w:rsidRPr="005621BF">
        <w:rPr>
          <w:rFonts w:ascii="Calibri" w:eastAsia="Calibri" w:hAnsi="Calibri" w:cs="Calibri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z</w:t>
      </w:r>
      <w:r w:rsidRPr="005621BF">
        <w:rPr>
          <w:rFonts w:ascii="Calibri" w:eastAsia="Calibri" w:hAnsi="Calibri" w:cs="Calibri"/>
          <w:sz w:val="18"/>
          <w:szCs w:val="18"/>
        </w:rPr>
        <w:t>ar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5621BF">
        <w:rPr>
          <w:rFonts w:ascii="Calibri" w:eastAsia="Calibri" w:hAnsi="Calibri" w:cs="Calibri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us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p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5621BF">
        <w:rPr>
          <w:rFonts w:ascii="Calibri" w:eastAsia="Calibri" w:hAnsi="Calibri" w:cs="Calibri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op</w:t>
      </w:r>
      <w:r w:rsidRPr="005621BF">
        <w:rPr>
          <w:rFonts w:ascii="Calibri" w:eastAsia="Calibri" w:hAnsi="Calibri" w:cs="Calibri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5621BF">
        <w:rPr>
          <w:rFonts w:ascii="Calibri" w:eastAsia="Calibri" w:hAnsi="Calibri" w:cs="Calibri"/>
          <w:sz w:val="18"/>
          <w:szCs w:val="18"/>
        </w:rPr>
        <w:t>ate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f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5621BF">
        <w:rPr>
          <w:rFonts w:ascii="Calibri" w:eastAsia="Calibri" w:hAnsi="Calibri" w:cs="Calibri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co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5621BF">
        <w:rPr>
          <w:rFonts w:ascii="Calibri" w:eastAsia="Calibri" w:hAnsi="Calibri" w:cs="Calibri"/>
          <w:sz w:val="18"/>
          <w:szCs w:val="18"/>
        </w:rPr>
        <w:t xml:space="preserve">l 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5621BF">
        <w:rPr>
          <w:rFonts w:ascii="Calibri" w:eastAsia="Calibri" w:hAnsi="Calibri" w:cs="Calibri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oc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edu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re</w:t>
      </w:r>
      <w:r w:rsidRPr="005621BF">
        <w:rPr>
          <w:rFonts w:ascii="Calibri" w:eastAsia="Calibri" w:hAnsi="Calibri" w:cs="Calibri"/>
          <w:spacing w:val="4"/>
          <w:sz w:val="18"/>
          <w:szCs w:val="18"/>
        </w:rPr>
        <w:t>s</w:t>
      </w:r>
      <w:r w:rsidRPr="005621BF">
        <w:rPr>
          <w:rFonts w:ascii="Calibri" w:eastAsia="Calibri" w:hAnsi="Calibri" w:cs="Calibri"/>
          <w:sz w:val="18"/>
          <w:szCs w:val="18"/>
        </w:rPr>
        <w:t>.</w:t>
      </w:r>
    </w:p>
    <w:p w14:paraId="18F59244" w14:textId="77777777" w:rsidR="00876181" w:rsidRPr="005621BF" w:rsidRDefault="005621BF">
      <w:pPr>
        <w:spacing w:before="3"/>
        <w:ind w:left="190"/>
        <w:rPr>
          <w:rFonts w:ascii="Calibri" w:eastAsia="Calibri" w:hAnsi="Calibri" w:cs="Calibri"/>
          <w:sz w:val="18"/>
          <w:szCs w:val="18"/>
        </w:rPr>
      </w:pPr>
      <w:r w:rsidRPr="005621BF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</w:t>
      </w:r>
      <w:r w:rsidRPr="005621BF">
        <w:rPr>
          <w:rFonts w:ascii="Segoe MDL2 Assets" w:eastAsia="Segoe MDL2 Assets" w:hAnsi="Segoe MDL2 Assets" w:cs="Segoe MDL2 Assets"/>
          <w:spacing w:val="10"/>
          <w:w w:val="4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Pr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ep</w:t>
      </w:r>
      <w:r w:rsidRPr="005621BF">
        <w:rPr>
          <w:rFonts w:ascii="Calibri" w:eastAsia="Calibri" w:hAnsi="Calibri" w:cs="Calibri"/>
          <w:sz w:val="18"/>
          <w:szCs w:val="18"/>
        </w:rPr>
        <w:t>ar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ma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ta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g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oo</w:t>
      </w:r>
      <w:r w:rsidRPr="005621BF">
        <w:rPr>
          <w:rFonts w:ascii="Calibri" w:eastAsia="Calibri" w:hAnsi="Calibri" w:cs="Calibri"/>
          <w:sz w:val="18"/>
          <w:szCs w:val="18"/>
        </w:rPr>
        <w:t>ms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to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ensu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he</w:t>
      </w:r>
      <w:r w:rsidRPr="005621BF">
        <w:rPr>
          <w:rFonts w:ascii="Calibri" w:eastAsia="Calibri" w:hAnsi="Calibri" w:cs="Calibri"/>
          <w:sz w:val="18"/>
          <w:szCs w:val="18"/>
        </w:rPr>
        <w:t>y a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r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5621BF">
        <w:rPr>
          <w:rFonts w:ascii="Calibri" w:eastAsia="Calibri" w:hAnsi="Calibri" w:cs="Calibri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d</w:t>
      </w:r>
      <w:r w:rsidRPr="005621BF">
        <w:rPr>
          <w:rFonts w:ascii="Calibri" w:eastAsia="Calibri" w:hAnsi="Calibri" w:cs="Calibri"/>
          <w:sz w:val="18"/>
          <w:szCs w:val="18"/>
        </w:rPr>
        <w:t>y f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5621BF">
        <w:rPr>
          <w:rFonts w:ascii="Calibri" w:eastAsia="Calibri" w:hAnsi="Calibri" w:cs="Calibri"/>
          <w:sz w:val="18"/>
          <w:szCs w:val="18"/>
        </w:rPr>
        <w:t xml:space="preserve">r 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h</w:t>
      </w:r>
      <w:r w:rsidRPr="005621BF">
        <w:rPr>
          <w:rFonts w:ascii="Calibri" w:eastAsia="Calibri" w:hAnsi="Calibri" w:cs="Calibri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M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ed</w:t>
      </w:r>
      <w:r w:rsidRPr="005621BF">
        <w:rPr>
          <w:rFonts w:ascii="Calibri" w:eastAsia="Calibri" w:hAnsi="Calibri" w:cs="Calibri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5621BF">
        <w:rPr>
          <w:rFonts w:ascii="Calibri" w:eastAsia="Calibri" w:hAnsi="Calibri" w:cs="Calibri"/>
          <w:sz w:val="18"/>
          <w:szCs w:val="18"/>
        </w:rPr>
        <w:t>al Pra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5621BF">
        <w:rPr>
          <w:rFonts w:ascii="Calibri" w:eastAsia="Calibri" w:hAnsi="Calibri" w:cs="Calibri"/>
          <w:sz w:val="18"/>
          <w:szCs w:val="18"/>
        </w:rPr>
        <w:t>t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5621BF">
        <w:rPr>
          <w:rFonts w:ascii="Calibri" w:eastAsia="Calibri" w:hAnsi="Calibri" w:cs="Calibri"/>
          <w:sz w:val="18"/>
          <w:szCs w:val="18"/>
        </w:rPr>
        <w:t xml:space="preserve">r </w:t>
      </w:r>
      <w:r w:rsidRPr="005621BF">
        <w:rPr>
          <w:rFonts w:ascii="Calibri" w:eastAsia="Calibri" w:hAnsi="Calibri" w:cs="Calibri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5621BF">
        <w:rPr>
          <w:rFonts w:ascii="Calibri" w:eastAsia="Calibri" w:hAnsi="Calibri" w:cs="Calibri"/>
          <w:sz w:val="18"/>
          <w:szCs w:val="18"/>
        </w:rPr>
        <w:t>at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t.</w:t>
      </w:r>
    </w:p>
    <w:p w14:paraId="1FF90423" w14:textId="77777777" w:rsidR="00876181" w:rsidRPr="005621BF" w:rsidRDefault="005621BF">
      <w:pPr>
        <w:spacing w:before="6"/>
        <w:ind w:left="190"/>
        <w:rPr>
          <w:rFonts w:ascii="Calibri" w:eastAsia="Calibri" w:hAnsi="Calibri" w:cs="Calibri"/>
          <w:sz w:val="18"/>
          <w:szCs w:val="18"/>
        </w:rPr>
      </w:pPr>
      <w:r w:rsidRPr="005621BF">
        <w:rPr>
          <w:rFonts w:ascii="Segoe MDL2 Assets" w:eastAsia="Segoe MDL2 Assets" w:hAnsi="Segoe MDL2 Assets" w:cs="Segoe MDL2 Assets"/>
          <w:w w:val="46"/>
          <w:sz w:val="18"/>
          <w:szCs w:val="18"/>
        </w:rPr>
        <w:t xml:space="preserve">     </w:t>
      </w:r>
      <w:r w:rsidRPr="005621BF">
        <w:rPr>
          <w:rFonts w:ascii="Segoe MDL2 Assets" w:eastAsia="Segoe MDL2 Assets" w:hAnsi="Segoe MDL2 Assets" w:cs="Segoe MDL2 Assets"/>
          <w:spacing w:val="10"/>
          <w:w w:val="46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Ab</w:t>
      </w:r>
      <w:r w:rsidRPr="005621BF">
        <w:rPr>
          <w:rFonts w:ascii="Calibri" w:eastAsia="Calibri" w:hAnsi="Calibri" w:cs="Calibri"/>
          <w:sz w:val="18"/>
          <w:szCs w:val="18"/>
        </w:rPr>
        <w:t>il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i</w:t>
      </w:r>
      <w:r w:rsidRPr="005621BF">
        <w:rPr>
          <w:rFonts w:ascii="Calibri" w:eastAsia="Calibri" w:hAnsi="Calibri" w:cs="Calibri"/>
          <w:sz w:val="18"/>
          <w:szCs w:val="18"/>
        </w:rPr>
        <w:t xml:space="preserve">ty to 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de</w:t>
      </w:r>
      <w:r w:rsidRPr="005621BF">
        <w:rPr>
          <w:rFonts w:ascii="Calibri" w:eastAsia="Calibri" w:hAnsi="Calibri" w:cs="Calibri"/>
          <w:sz w:val="18"/>
          <w:szCs w:val="18"/>
        </w:rPr>
        <w:t>al with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p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e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p</w:t>
      </w:r>
      <w:r w:rsidRPr="005621BF">
        <w:rPr>
          <w:rFonts w:ascii="Calibri" w:eastAsia="Calibri" w:hAnsi="Calibri" w:cs="Calibri"/>
          <w:sz w:val="18"/>
          <w:szCs w:val="18"/>
        </w:rPr>
        <w:t>le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in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 xml:space="preserve">a 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c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>a</w:t>
      </w:r>
      <w:r w:rsidRPr="005621BF">
        <w:rPr>
          <w:rFonts w:ascii="Calibri" w:eastAsia="Calibri" w:hAnsi="Calibri" w:cs="Calibri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ing</w:t>
      </w:r>
      <w:r w:rsidRPr="005621BF">
        <w:rPr>
          <w:rFonts w:ascii="Calibri" w:eastAsia="Calibri" w:hAnsi="Calibri" w:cs="Calibri"/>
          <w:sz w:val="18"/>
          <w:szCs w:val="18"/>
        </w:rPr>
        <w:t xml:space="preserve">, 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co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5621BF">
        <w:rPr>
          <w:rFonts w:ascii="Calibri" w:eastAsia="Calibri" w:hAnsi="Calibri" w:cs="Calibri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te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u</w:t>
      </w:r>
      <w:r w:rsidRPr="005621BF">
        <w:rPr>
          <w:rFonts w:ascii="Calibri" w:eastAsia="Calibri" w:hAnsi="Calibri" w:cs="Calibri"/>
          <w:sz w:val="18"/>
          <w:szCs w:val="18"/>
        </w:rPr>
        <w:t>s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a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d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p</w:t>
      </w:r>
      <w:r w:rsidRPr="005621BF">
        <w:rPr>
          <w:rFonts w:ascii="Calibri" w:eastAsia="Calibri" w:hAnsi="Calibri" w:cs="Calibri"/>
          <w:sz w:val="18"/>
          <w:szCs w:val="18"/>
        </w:rPr>
        <w:t>r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5621BF">
        <w:rPr>
          <w:rFonts w:ascii="Calibri" w:eastAsia="Calibri" w:hAnsi="Calibri" w:cs="Calibri"/>
          <w:sz w:val="18"/>
          <w:szCs w:val="18"/>
        </w:rPr>
        <w:t>fe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ss</w:t>
      </w:r>
      <w:r w:rsidRPr="005621BF">
        <w:rPr>
          <w:rFonts w:ascii="Calibri" w:eastAsia="Calibri" w:hAnsi="Calibri" w:cs="Calibri"/>
          <w:sz w:val="18"/>
          <w:szCs w:val="18"/>
        </w:rPr>
        <w:t>i</w:t>
      </w:r>
      <w:r w:rsidRPr="005621BF">
        <w:rPr>
          <w:rFonts w:ascii="Calibri" w:eastAsia="Calibri" w:hAnsi="Calibri" w:cs="Calibri"/>
          <w:spacing w:val="1"/>
          <w:sz w:val="18"/>
          <w:szCs w:val="18"/>
        </w:rPr>
        <w:t>o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</w:t>
      </w:r>
      <w:r w:rsidRPr="005621BF">
        <w:rPr>
          <w:rFonts w:ascii="Calibri" w:eastAsia="Calibri" w:hAnsi="Calibri" w:cs="Calibri"/>
          <w:sz w:val="18"/>
          <w:szCs w:val="18"/>
        </w:rPr>
        <w:t>al</w:t>
      </w:r>
      <w:r w:rsidRPr="005621BF">
        <w:rPr>
          <w:rFonts w:ascii="Calibri" w:eastAsia="Calibri" w:hAnsi="Calibri" w:cs="Calibri"/>
          <w:spacing w:val="2"/>
          <w:sz w:val="18"/>
          <w:szCs w:val="18"/>
        </w:rPr>
        <w:t xml:space="preserve"> </w:t>
      </w:r>
      <w:r w:rsidRPr="005621BF">
        <w:rPr>
          <w:rFonts w:ascii="Calibri" w:eastAsia="Calibri" w:hAnsi="Calibri" w:cs="Calibri"/>
          <w:sz w:val="18"/>
          <w:szCs w:val="18"/>
        </w:rPr>
        <w:t>ma</w:t>
      </w:r>
      <w:r w:rsidRPr="005621BF">
        <w:rPr>
          <w:rFonts w:ascii="Calibri" w:eastAsia="Calibri" w:hAnsi="Calibri" w:cs="Calibri"/>
          <w:spacing w:val="-1"/>
          <w:sz w:val="18"/>
          <w:szCs w:val="18"/>
        </w:rPr>
        <w:t>nne</w:t>
      </w:r>
      <w:r w:rsidRPr="005621BF">
        <w:rPr>
          <w:rFonts w:ascii="Calibri" w:eastAsia="Calibri" w:hAnsi="Calibri" w:cs="Calibri"/>
          <w:spacing w:val="3"/>
          <w:sz w:val="18"/>
          <w:szCs w:val="18"/>
        </w:rPr>
        <w:t>r</w:t>
      </w:r>
      <w:r w:rsidRPr="005621BF">
        <w:rPr>
          <w:rFonts w:ascii="Calibri" w:eastAsia="Calibri" w:hAnsi="Calibri" w:cs="Calibri"/>
          <w:sz w:val="18"/>
          <w:szCs w:val="18"/>
        </w:rPr>
        <w:t>.</w:t>
      </w:r>
    </w:p>
    <w:p w14:paraId="2F20667E" w14:textId="77777777" w:rsidR="00876181" w:rsidRPr="005621BF" w:rsidRDefault="00876181">
      <w:pPr>
        <w:spacing w:before="17" w:line="240" w:lineRule="exact"/>
        <w:rPr>
          <w:sz w:val="24"/>
          <w:szCs w:val="24"/>
        </w:rPr>
      </w:pPr>
    </w:p>
    <w:p w14:paraId="0908B6F6" w14:textId="77777777" w:rsidR="00876181" w:rsidRPr="005621BF" w:rsidRDefault="005621BF">
      <w:pPr>
        <w:spacing w:before="15"/>
        <w:ind w:left="228"/>
        <w:rPr>
          <w:rFonts w:ascii="Calibri" w:eastAsia="Calibri" w:hAnsi="Calibri" w:cs="Calibri"/>
        </w:rPr>
      </w:pPr>
      <w:r w:rsidRPr="005621BF">
        <w:rPr>
          <w:rFonts w:ascii="Calibri" w:eastAsia="Calibri" w:hAnsi="Calibri" w:cs="Calibri"/>
          <w:b/>
        </w:rPr>
        <w:t>R</w:t>
      </w:r>
      <w:r w:rsidRPr="005621BF">
        <w:rPr>
          <w:rFonts w:ascii="Calibri" w:eastAsia="Calibri" w:hAnsi="Calibri" w:cs="Calibri"/>
          <w:b/>
          <w:spacing w:val="-1"/>
        </w:rPr>
        <w:t>E</w:t>
      </w:r>
      <w:r w:rsidRPr="005621BF">
        <w:rPr>
          <w:rFonts w:ascii="Calibri" w:eastAsia="Calibri" w:hAnsi="Calibri" w:cs="Calibri"/>
          <w:b/>
        </w:rPr>
        <w:t>F</w:t>
      </w:r>
      <w:r w:rsidRPr="005621BF">
        <w:rPr>
          <w:rFonts w:ascii="Calibri" w:eastAsia="Calibri" w:hAnsi="Calibri" w:cs="Calibri"/>
          <w:b/>
          <w:spacing w:val="-1"/>
        </w:rPr>
        <w:t>E</w:t>
      </w:r>
      <w:r w:rsidRPr="005621BF">
        <w:rPr>
          <w:rFonts w:ascii="Calibri" w:eastAsia="Calibri" w:hAnsi="Calibri" w:cs="Calibri"/>
          <w:b/>
          <w:spacing w:val="3"/>
        </w:rPr>
        <w:t>R</w:t>
      </w:r>
      <w:r w:rsidRPr="005621BF">
        <w:rPr>
          <w:rFonts w:ascii="Calibri" w:eastAsia="Calibri" w:hAnsi="Calibri" w:cs="Calibri"/>
          <w:b/>
          <w:spacing w:val="-1"/>
        </w:rPr>
        <w:t>E</w:t>
      </w:r>
      <w:r w:rsidRPr="005621BF">
        <w:rPr>
          <w:rFonts w:ascii="Calibri" w:eastAsia="Calibri" w:hAnsi="Calibri" w:cs="Calibri"/>
          <w:b/>
          <w:spacing w:val="1"/>
        </w:rPr>
        <w:t>N</w:t>
      </w:r>
      <w:r w:rsidRPr="005621BF">
        <w:rPr>
          <w:rFonts w:ascii="Calibri" w:eastAsia="Calibri" w:hAnsi="Calibri" w:cs="Calibri"/>
          <w:b/>
          <w:spacing w:val="2"/>
        </w:rPr>
        <w:t>C</w:t>
      </w:r>
      <w:r w:rsidRPr="005621BF">
        <w:rPr>
          <w:rFonts w:ascii="Calibri" w:eastAsia="Calibri" w:hAnsi="Calibri" w:cs="Calibri"/>
          <w:b/>
          <w:spacing w:val="-1"/>
        </w:rPr>
        <w:t>E</w:t>
      </w:r>
      <w:r w:rsidRPr="005621BF">
        <w:rPr>
          <w:rFonts w:ascii="Calibri" w:eastAsia="Calibri" w:hAnsi="Calibri" w:cs="Calibri"/>
          <w:b/>
        </w:rPr>
        <w:t>S</w:t>
      </w:r>
    </w:p>
    <w:p w14:paraId="2E5F9DE9" w14:textId="77777777" w:rsidR="00876181" w:rsidRPr="005621BF" w:rsidRDefault="00876181">
      <w:pPr>
        <w:spacing w:before="1" w:line="280" w:lineRule="exact"/>
        <w:rPr>
          <w:sz w:val="28"/>
          <w:szCs w:val="28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8"/>
        <w:gridCol w:w="2885"/>
      </w:tblGrid>
      <w:tr w:rsidR="005621BF" w:rsidRPr="005621BF" w14:paraId="514D97FE" w14:textId="77777777">
        <w:trPr>
          <w:trHeight w:hRule="exact" w:val="221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</w:tcPr>
          <w:p w14:paraId="2539C35F" w14:textId="77777777" w:rsidR="00876181" w:rsidRPr="005621BF" w:rsidRDefault="005621BF">
            <w:pPr>
              <w:spacing w:line="180" w:lineRule="exact"/>
              <w:ind w:left="120"/>
              <w:rPr>
                <w:rFonts w:ascii="Calibri" w:eastAsia="Calibri" w:hAnsi="Calibri" w:cs="Calibri"/>
              </w:rPr>
            </w:pPr>
            <w:r w:rsidRPr="005621BF">
              <w:rPr>
                <w:rFonts w:ascii="Calibri" w:eastAsia="Calibri" w:hAnsi="Calibri" w:cs="Calibri"/>
                <w:position w:val="1"/>
              </w:rPr>
              <w:t>Ric</w:t>
            </w:r>
            <w:r w:rsidRPr="005621BF">
              <w:rPr>
                <w:rFonts w:ascii="Calibri" w:eastAsia="Calibri" w:hAnsi="Calibri" w:cs="Calibri"/>
                <w:spacing w:val="1"/>
                <w:position w:val="1"/>
              </w:rPr>
              <w:t>h</w:t>
            </w:r>
            <w:r w:rsidRPr="005621BF">
              <w:rPr>
                <w:rFonts w:ascii="Calibri" w:eastAsia="Calibri" w:hAnsi="Calibri" w:cs="Calibri"/>
                <w:position w:val="1"/>
              </w:rPr>
              <w:t>ard</w:t>
            </w:r>
            <w:r w:rsidRPr="005621BF"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 w:rsidRPr="005621BF">
              <w:rPr>
                <w:rFonts w:ascii="Calibri" w:eastAsia="Calibri" w:hAnsi="Calibri" w:cs="Calibri"/>
                <w:position w:val="1"/>
              </w:rPr>
              <w:t>Jo</w:t>
            </w:r>
            <w:r w:rsidRPr="005621BF"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 w:rsidRPr="005621BF"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 w:rsidRPr="005621BF">
              <w:rPr>
                <w:rFonts w:ascii="Calibri" w:eastAsia="Calibri" w:hAnsi="Calibri" w:cs="Calibri"/>
                <w:position w:val="1"/>
              </w:rPr>
              <w:t>s</w:t>
            </w:r>
          </w:p>
        </w:tc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3408D12E" w14:textId="77777777" w:rsidR="00876181" w:rsidRPr="005621BF" w:rsidRDefault="005621BF">
            <w:pPr>
              <w:spacing w:line="180" w:lineRule="exact"/>
              <w:ind w:left="1164"/>
              <w:rPr>
                <w:rFonts w:ascii="Calibri" w:eastAsia="Calibri" w:hAnsi="Calibri" w:cs="Calibri"/>
              </w:rPr>
            </w:pPr>
            <w:r w:rsidRPr="005621BF">
              <w:rPr>
                <w:rFonts w:ascii="Calibri" w:eastAsia="Calibri" w:hAnsi="Calibri" w:cs="Calibri"/>
                <w:spacing w:val="1"/>
                <w:position w:val="1"/>
              </w:rPr>
              <w:t>H</w:t>
            </w:r>
            <w:r w:rsidRPr="005621BF">
              <w:rPr>
                <w:rFonts w:ascii="Calibri" w:eastAsia="Calibri" w:hAnsi="Calibri" w:cs="Calibri"/>
                <w:position w:val="1"/>
              </w:rPr>
              <w:t>ilary</w:t>
            </w:r>
            <w:r w:rsidRPr="005621BF">
              <w:rPr>
                <w:rFonts w:ascii="Calibri" w:eastAsia="Calibri" w:hAnsi="Calibri" w:cs="Calibri"/>
                <w:spacing w:val="-4"/>
                <w:position w:val="1"/>
              </w:rPr>
              <w:t xml:space="preserve"> </w:t>
            </w:r>
            <w:r w:rsidRPr="005621BF">
              <w:rPr>
                <w:rFonts w:ascii="Calibri" w:eastAsia="Calibri" w:hAnsi="Calibri" w:cs="Calibri"/>
                <w:position w:val="1"/>
              </w:rPr>
              <w:t>Ma</w:t>
            </w:r>
            <w:r w:rsidRPr="005621BF"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 w:rsidRPr="005621BF">
              <w:rPr>
                <w:rFonts w:ascii="Calibri" w:eastAsia="Calibri" w:hAnsi="Calibri" w:cs="Calibri"/>
                <w:position w:val="1"/>
              </w:rPr>
              <w:t>t</w:t>
            </w:r>
            <w:r w:rsidRPr="005621BF">
              <w:rPr>
                <w:rFonts w:ascii="Calibri" w:eastAsia="Calibri" w:hAnsi="Calibri" w:cs="Calibri"/>
                <w:spacing w:val="1"/>
                <w:position w:val="1"/>
              </w:rPr>
              <w:t>h</w:t>
            </w:r>
            <w:r w:rsidRPr="005621BF">
              <w:rPr>
                <w:rFonts w:ascii="Calibri" w:eastAsia="Calibri" w:hAnsi="Calibri" w:cs="Calibri"/>
                <w:spacing w:val="-1"/>
                <w:position w:val="1"/>
              </w:rPr>
              <w:t>ew</w:t>
            </w:r>
            <w:r w:rsidRPr="005621BF">
              <w:rPr>
                <w:rFonts w:ascii="Calibri" w:eastAsia="Calibri" w:hAnsi="Calibri" w:cs="Calibri"/>
                <w:position w:val="1"/>
              </w:rPr>
              <w:t>s</w:t>
            </w:r>
          </w:p>
        </w:tc>
      </w:tr>
      <w:tr w:rsidR="005621BF" w:rsidRPr="005621BF" w14:paraId="3F20F86F" w14:textId="77777777">
        <w:trPr>
          <w:trHeight w:hRule="exact" w:val="244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</w:tcPr>
          <w:p w14:paraId="28CCD3A6" w14:textId="77777777" w:rsidR="00876181" w:rsidRPr="005621BF" w:rsidRDefault="005621BF">
            <w:pPr>
              <w:spacing w:line="220" w:lineRule="exact"/>
              <w:ind w:left="120"/>
              <w:rPr>
                <w:rFonts w:ascii="Calibri" w:eastAsia="Calibri" w:hAnsi="Calibri" w:cs="Calibri"/>
              </w:rPr>
            </w:pPr>
            <w:r w:rsidRPr="005621BF">
              <w:rPr>
                <w:rFonts w:ascii="Calibri" w:eastAsia="Calibri" w:hAnsi="Calibri" w:cs="Calibri"/>
                <w:spacing w:val="1"/>
                <w:position w:val="1"/>
              </w:rPr>
              <w:t>H</w:t>
            </w:r>
            <w:r w:rsidRPr="005621BF"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 w:rsidRPr="005621BF">
              <w:rPr>
                <w:rFonts w:ascii="Calibri" w:eastAsia="Calibri" w:hAnsi="Calibri" w:cs="Calibri"/>
                <w:position w:val="1"/>
              </w:rPr>
              <w:t>a</w:t>
            </w:r>
            <w:r w:rsidRPr="005621BF"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 w:rsidRPr="005621BF"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 w:rsidRPr="005621BF">
              <w:rPr>
                <w:rFonts w:ascii="Calibri" w:eastAsia="Calibri" w:hAnsi="Calibri" w:cs="Calibri"/>
                <w:position w:val="1"/>
              </w:rPr>
              <w:t>as</w:t>
            </w:r>
            <w:r w:rsidRPr="005621BF">
              <w:rPr>
                <w:rFonts w:ascii="Calibri" w:eastAsia="Calibri" w:hAnsi="Calibri" w:cs="Calibri"/>
                <w:spacing w:val="2"/>
                <w:position w:val="1"/>
              </w:rPr>
              <w:t>t</w:t>
            </w:r>
            <w:r w:rsidRPr="005621BF"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 w:rsidRPr="005621BF">
              <w:rPr>
                <w:rFonts w:ascii="Calibri" w:eastAsia="Calibri" w:hAnsi="Calibri" w:cs="Calibri"/>
                <w:position w:val="1"/>
              </w:rPr>
              <w:t>r</w:t>
            </w:r>
          </w:p>
        </w:tc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54E0621E" w14:textId="77777777" w:rsidR="00876181" w:rsidRPr="005621BF" w:rsidRDefault="005621BF">
            <w:pPr>
              <w:spacing w:line="220" w:lineRule="exact"/>
              <w:ind w:left="1164"/>
              <w:rPr>
                <w:rFonts w:ascii="Calibri" w:eastAsia="Calibri" w:hAnsi="Calibri" w:cs="Calibri"/>
              </w:rPr>
            </w:pPr>
            <w:r w:rsidRPr="005621BF">
              <w:rPr>
                <w:rFonts w:ascii="Calibri" w:eastAsia="Calibri" w:hAnsi="Calibri" w:cs="Calibri"/>
                <w:position w:val="1"/>
              </w:rPr>
              <w:t>Pr</w:t>
            </w:r>
            <w:r w:rsidRPr="005621BF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Pr="005621BF">
              <w:rPr>
                <w:rFonts w:ascii="Calibri" w:eastAsia="Calibri" w:hAnsi="Calibri" w:cs="Calibri"/>
                <w:position w:val="1"/>
              </w:rPr>
              <w:t>je</w:t>
            </w:r>
            <w:r w:rsidRPr="005621BF">
              <w:rPr>
                <w:rFonts w:ascii="Calibri" w:eastAsia="Calibri" w:hAnsi="Calibri" w:cs="Calibri"/>
                <w:spacing w:val="-1"/>
                <w:position w:val="1"/>
              </w:rPr>
              <w:t>c</w:t>
            </w:r>
            <w:r w:rsidRPr="005621BF">
              <w:rPr>
                <w:rFonts w:ascii="Calibri" w:eastAsia="Calibri" w:hAnsi="Calibri" w:cs="Calibri"/>
                <w:position w:val="1"/>
              </w:rPr>
              <w:t>t</w:t>
            </w:r>
            <w:r w:rsidRPr="005621BF"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 w:rsidRPr="005621BF">
              <w:rPr>
                <w:rFonts w:ascii="Calibri" w:eastAsia="Calibri" w:hAnsi="Calibri" w:cs="Calibri"/>
                <w:position w:val="1"/>
              </w:rPr>
              <w:t>Coor</w:t>
            </w:r>
            <w:r w:rsidRPr="005621BF"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 w:rsidRPr="005621BF">
              <w:rPr>
                <w:rFonts w:ascii="Calibri" w:eastAsia="Calibri" w:hAnsi="Calibri" w:cs="Calibri"/>
                <w:position w:val="1"/>
              </w:rPr>
              <w:t>i</w:t>
            </w:r>
            <w:r w:rsidRPr="005621BF"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 w:rsidRPr="005621BF">
              <w:rPr>
                <w:rFonts w:ascii="Calibri" w:eastAsia="Calibri" w:hAnsi="Calibri" w:cs="Calibri"/>
                <w:position w:val="1"/>
              </w:rPr>
              <w:t>a</w:t>
            </w:r>
            <w:r w:rsidRPr="005621BF"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 w:rsidRPr="005621BF">
              <w:rPr>
                <w:rFonts w:ascii="Calibri" w:eastAsia="Calibri" w:hAnsi="Calibri" w:cs="Calibri"/>
                <w:position w:val="1"/>
              </w:rPr>
              <w:t>or</w:t>
            </w:r>
          </w:p>
        </w:tc>
      </w:tr>
      <w:tr w:rsidR="005621BF" w:rsidRPr="005621BF" w14:paraId="37E470C7" w14:textId="77777777">
        <w:trPr>
          <w:trHeight w:hRule="exact" w:val="245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</w:tcPr>
          <w:p w14:paraId="6EE78480" w14:textId="77777777" w:rsidR="00876181" w:rsidRPr="005621BF" w:rsidRDefault="005621BF">
            <w:pPr>
              <w:spacing w:line="220" w:lineRule="exact"/>
              <w:ind w:left="120"/>
              <w:rPr>
                <w:rFonts w:ascii="Calibri" w:eastAsia="Calibri" w:hAnsi="Calibri" w:cs="Calibri"/>
              </w:rPr>
            </w:pPr>
            <w:r w:rsidRPr="005621BF">
              <w:rPr>
                <w:rFonts w:ascii="Calibri" w:eastAsia="Calibri" w:hAnsi="Calibri" w:cs="Calibri"/>
                <w:position w:val="1"/>
              </w:rPr>
              <w:t>Da</w:t>
            </w:r>
            <w:r w:rsidRPr="005621BF"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 w:rsidRPr="005621BF">
              <w:rPr>
                <w:rFonts w:ascii="Calibri" w:eastAsia="Calibri" w:hAnsi="Calibri" w:cs="Calibri"/>
                <w:position w:val="1"/>
              </w:rPr>
              <w:t>j</w:t>
            </w:r>
            <w:r w:rsidRPr="005621BF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Pr="005621BF">
              <w:rPr>
                <w:rFonts w:ascii="Calibri" w:eastAsia="Calibri" w:hAnsi="Calibri" w:cs="Calibri"/>
                <w:position w:val="1"/>
              </w:rPr>
              <w:t>b</w:t>
            </w:r>
            <w:r w:rsidRPr="005621BF"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 w:rsidRPr="005621BF">
              <w:rPr>
                <w:rFonts w:ascii="Calibri" w:eastAsia="Calibri" w:hAnsi="Calibri" w:cs="Calibri"/>
                <w:position w:val="1"/>
              </w:rPr>
              <w:t>Coll</w:t>
            </w:r>
            <w:r w:rsidRPr="005621BF"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 w:rsidRPr="005621BF">
              <w:rPr>
                <w:rFonts w:ascii="Calibri" w:eastAsia="Calibri" w:hAnsi="Calibri" w:cs="Calibri"/>
                <w:position w:val="1"/>
              </w:rPr>
              <w:t>ge</w:t>
            </w:r>
          </w:p>
        </w:tc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42D31BF5" w14:textId="77777777" w:rsidR="00876181" w:rsidRPr="005621BF" w:rsidRDefault="005621BF">
            <w:pPr>
              <w:spacing w:line="220" w:lineRule="exact"/>
              <w:ind w:left="1164"/>
              <w:rPr>
                <w:rFonts w:ascii="Calibri" w:eastAsia="Calibri" w:hAnsi="Calibri" w:cs="Calibri"/>
              </w:rPr>
            </w:pPr>
            <w:r w:rsidRPr="005621BF">
              <w:rPr>
                <w:rFonts w:ascii="Calibri" w:eastAsia="Calibri" w:hAnsi="Calibri" w:cs="Calibri"/>
                <w:position w:val="1"/>
              </w:rPr>
              <w:t>Da</w:t>
            </w:r>
            <w:r w:rsidRPr="005621BF"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 w:rsidRPr="005621BF">
              <w:rPr>
                <w:rFonts w:ascii="Calibri" w:eastAsia="Calibri" w:hAnsi="Calibri" w:cs="Calibri"/>
                <w:position w:val="1"/>
              </w:rPr>
              <w:t>j</w:t>
            </w:r>
            <w:r w:rsidRPr="005621BF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Pr="005621BF">
              <w:rPr>
                <w:rFonts w:ascii="Calibri" w:eastAsia="Calibri" w:hAnsi="Calibri" w:cs="Calibri"/>
                <w:position w:val="1"/>
              </w:rPr>
              <w:t>b</w:t>
            </w:r>
            <w:r w:rsidRPr="005621BF"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 w:rsidRPr="005621BF">
              <w:rPr>
                <w:rFonts w:ascii="Calibri" w:eastAsia="Calibri" w:hAnsi="Calibri" w:cs="Calibri"/>
                <w:position w:val="1"/>
              </w:rPr>
              <w:t>C</w:t>
            </w:r>
            <w:r w:rsidRPr="005621BF">
              <w:rPr>
                <w:rFonts w:ascii="Calibri" w:eastAsia="Calibri" w:hAnsi="Calibri" w:cs="Calibri"/>
                <w:spacing w:val="1"/>
                <w:position w:val="1"/>
              </w:rPr>
              <w:t>h</w:t>
            </w:r>
            <w:r w:rsidRPr="005621BF">
              <w:rPr>
                <w:rFonts w:ascii="Calibri" w:eastAsia="Calibri" w:hAnsi="Calibri" w:cs="Calibri"/>
                <w:position w:val="1"/>
              </w:rPr>
              <w:t>arity</w:t>
            </w:r>
          </w:p>
        </w:tc>
      </w:tr>
      <w:tr w:rsidR="005621BF" w:rsidRPr="005621BF" w14:paraId="31165ABF" w14:textId="77777777">
        <w:trPr>
          <w:trHeight w:hRule="exact" w:val="732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</w:tcPr>
          <w:p w14:paraId="51C755EA" w14:textId="77777777" w:rsidR="00876181" w:rsidRPr="005621BF" w:rsidRDefault="005621BF">
            <w:pPr>
              <w:spacing w:line="220" w:lineRule="exact"/>
              <w:ind w:left="120"/>
              <w:rPr>
                <w:rFonts w:ascii="Calibri" w:eastAsia="Calibri" w:hAnsi="Calibri" w:cs="Calibri"/>
              </w:rPr>
            </w:pPr>
            <w:r w:rsidRPr="005621BF">
              <w:rPr>
                <w:rFonts w:ascii="Calibri" w:eastAsia="Calibri" w:hAnsi="Calibri" w:cs="Calibri"/>
                <w:position w:val="1"/>
              </w:rPr>
              <w:t>120</w:t>
            </w:r>
            <w:r w:rsidRPr="005621BF"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 w:rsidRPr="005621BF">
              <w:rPr>
                <w:rFonts w:ascii="Calibri" w:eastAsia="Calibri" w:hAnsi="Calibri" w:cs="Calibri"/>
                <w:position w:val="1"/>
              </w:rPr>
              <w:t>V</w:t>
            </w:r>
            <w:r w:rsidRPr="005621BF">
              <w:rPr>
                <w:rFonts w:ascii="Calibri" w:eastAsia="Calibri" w:hAnsi="Calibri" w:cs="Calibri"/>
                <w:spacing w:val="1"/>
                <w:position w:val="1"/>
              </w:rPr>
              <w:t>ys</w:t>
            </w:r>
            <w:r w:rsidRPr="005621BF">
              <w:rPr>
                <w:rFonts w:ascii="Calibri" w:eastAsia="Calibri" w:hAnsi="Calibri" w:cs="Calibri"/>
                <w:position w:val="1"/>
              </w:rPr>
              <w:t>e</w:t>
            </w:r>
            <w:r w:rsidRPr="005621BF"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 w:rsidRPr="005621BF">
              <w:rPr>
                <w:rFonts w:ascii="Calibri" w:eastAsia="Calibri" w:hAnsi="Calibri" w:cs="Calibri"/>
                <w:position w:val="1"/>
              </w:rPr>
              <w:t>S</w:t>
            </w:r>
            <w:r w:rsidRPr="005621BF"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 w:rsidRPr="005621BF">
              <w:rPr>
                <w:rFonts w:ascii="Calibri" w:eastAsia="Calibri" w:hAnsi="Calibri" w:cs="Calibri"/>
                <w:position w:val="1"/>
              </w:rPr>
              <w:t>r</w:t>
            </w:r>
            <w:r w:rsidRPr="005621BF">
              <w:rPr>
                <w:rFonts w:ascii="Calibri" w:eastAsia="Calibri" w:hAnsi="Calibri" w:cs="Calibri"/>
                <w:spacing w:val="2"/>
                <w:position w:val="1"/>
              </w:rPr>
              <w:t>e</w:t>
            </w:r>
            <w:r w:rsidRPr="005621BF"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 w:rsidRPr="005621BF">
              <w:rPr>
                <w:rFonts w:ascii="Calibri" w:eastAsia="Calibri" w:hAnsi="Calibri" w:cs="Calibri"/>
                <w:position w:val="1"/>
              </w:rPr>
              <w:t>t</w:t>
            </w:r>
          </w:p>
          <w:p w14:paraId="6737C0C1" w14:textId="77777777" w:rsidR="00876181" w:rsidRPr="005621BF" w:rsidRDefault="005621BF">
            <w:pPr>
              <w:ind w:left="120"/>
              <w:rPr>
                <w:rFonts w:ascii="Calibri" w:eastAsia="Calibri" w:hAnsi="Calibri" w:cs="Calibri"/>
              </w:rPr>
            </w:pPr>
            <w:r w:rsidRPr="005621BF">
              <w:rPr>
                <w:rFonts w:ascii="Calibri" w:eastAsia="Calibri" w:hAnsi="Calibri" w:cs="Calibri"/>
              </w:rPr>
              <w:t>Bir</w:t>
            </w:r>
            <w:r w:rsidRPr="005621BF">
              <w:rPr>
                <w:rFonts w:ascii="Calibri" w:eastAsia="Calibri" w:hAnsi="Calibri" w:cs="Calibri"/>
                <w:spacing w:val="-1"/>
              </w:rPr>
              <w:t>m</w:t>
            </w:r>
            <w:r w:rsidRPr="005621BF">
              <w:rPr>
                <w:rFonts w:ascii="Calibri" w:eastAsia="Calibri" w:hAnsi="Calibri" w:cs="Calibri"/>
              </w:rPr>
              <w:t>i</w:t>
            </w:r>
            <w:r w:rsidRPr="005621BF">
              <w:rPr>
                <w:rFonts w:ascii="Calibri" w:eastAsia="Calibri" w:hAnsi="Calibri" w:cs="Calibri"/>
                <w:spacing w:val="1"/>
              </w:rPr>
              <w:t>n</w:t>
            </w:r>
            <w:r w:rsidRPr="005621BF">
              <w:rPr>
                <w:rFonts w:ascii="Calibri" w:eastAsia="Calibri" w:hAnsi="Calibri" w:cs="Calibri"/>
              </w:rPr>
              <w:t>g</w:t>
            </w:r>
            <w:r w:rsidRPr="005621BF">
              <w:rPr>
                <w:rFonts w:ascii="Calibri" w:eastAsia="Calibri" w:hAnsi="Calibri" w:cs="Calibri"/>
                <w:spacing w:val="1"/>
              </w:rPr>
              <w:t>h</w:t>
            </w:r>
            <w:r w:rsidRPr="005621BF">
              <w:rPr>
                <w:rFonts w:ascii="Calibri" w:eastAsia="Calibri" w:hAnsi="Calibri" w:cs="Calibri"/>
                <w:spacing w:val="3"/>
              </w:rPr>
              <w:t>a</w:t>
            </w:r>
            <w:r w:rsidRPr="005621BF">
              <w:rPr>
                <w:rFonts w:ascii="Calibri" w:eastAsia="Calibri" w:hAnsi="Calibri" w:cs="Calibri"/>
              </w:rPr>
              <w:t>m</w:t>
            </w:r>
          </w:p>
          <w:p w14:paraId="60EAA8A4" w14:textId="77777777" w:rsidR="00876181" w:rsidRPr="005621BF" w:rsidRDefault="005621BF">
            <w:pPr>
              <w:spacing w:line="240" w:lineRule="exact"/>
              <w:ind w:left="120"/>
              <w:rPr>
                <w:rFonts w:ascii="Calibri" w:eastAsia="Calibri" w:hAnsi="Calibri" w:cs="Calibri"/>
              </w:rPr>
            </w:pPr>
            <w:r w:rsidRPr="005621BF">
              <w:rPr>
                <w:rFonts w:ascii="Calibri" w:eastAsia="Calibri" w:hAnsi="Calibri" w:cs="Calibri"/>
              </w:rPr>
              <w:t>B18</w:t>
            </w:r>
            <w:r w:rsidRPr="005621BF">
              <w:rPr>
                <w:rFonts w:ascii="Calibri" w:eastAsia="Calibri" w:hAnsi="Calibri" w:cs="Calibri"/>
                <w:spacing w:val="-4"/>
              </w:rPr>
              <w:t xml:space="preserve"> </w:t>
            </w:r>
            <w:r w:rsidRPr="005621BF">
              <w:rPr>
                <w:rFonts w:ascii="Calibri" w:eastAsia="Calibri" w:hAnsi="Calibri" w:cs="Calibri"/>
              </w:rPr>
              <w:t>6</w:t>
            </w:r>
            <w:r w:rsidRPr="005621BF">
              <w:rPr>
                <w:rFonts w:ascii="Calibri" w:eastAsia="Calibri" w:hAnsi="Calibri" w:cs="Calibri"/>
                <w:spacing w:val="1"/>
              </w:rPr>
              <w:t>N</w:t>
            </w:r>
            <w:r w:rsidRPr="005621BF">
              <w:rPr>
                <w:rFonts w:ascii="Calibri" w:eastAsia="Calibri" w:hAnsi="Calibri" w:cs="Calibri"/>
              </w:rPr>
              <w:t>F</w:t>
            </w:r>
          </w:p>
        </w:tc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25549770" w14:textId="77777777" w:rsidR="00876181" w:rsidRPr="005621BF" w:rsidRDefault="005621BF">
            <w:pPr>
              <w:spacing w:line="220" w:lineRule="exact"/>
              <w:ind w:left="1164"/>
              <w:rPr>
                <w:rFonts w:ascii="Calibri" w:eastAsia="Calibri" w:hAnsi="Calibri" w:cs="Calibri"/>
              </w:rPr>
            </w:pPr>
            <w:r w:rsidRPr="005621BF">
              <w:rPr>
                <w:rFonts w:ascii="Calibri" w:eastAsia="Calibri" w:hAnsi="Calibri" w:cs="Calibri"/>
                <w:position w:val="1"/>
              </w:rPr>
              <w:t>120</w:t>
            </w:r>
            <w:r w:rsidRPr="005621BF"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 w:rsidRPr="005621BF">
              <w:rPr>
                <w:rFonts w:ascii="Calibri" w:eastAsia="Calibri" w:hAnsi="Calibri" w:cs="Calibri"/>
                <w:position w:val="1"/>
              </w:rPr>
              <w:t>V</w:t>
            </w:r>
            <w:r w:rsidRPr="005621BF">
              <w:rPr>
                <w:rFonts w:ascii="Calibri" w:eastAsia="Calibri" w:hAnsi="Calibri" w:cs="Calibri"/>
                <w:spacing w:val="1"/>
                <w:position w:val="1"/>
              </w:rPr>
              <w:t>ys</w:t>
            </w:r>
            <w:r w:rsidRPr="005621BF">
              <w:rPr>
                <w:rFonts w:ascii="Calibri" w:eastAsia="Calibri" w:hAnsi="Calibri" w:cs="Calibri"/>
                <w:position w:val="1"/>
              </w:rPr>
              <w:t>e</w:t>
            </w:r>
            <w:r w:rsidRPr="005621BF"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r w:rsidRPr="005621BF">
              <w:rPr>
                <w:rFonts w:ascii="Calibri" w:eastAsia="Calibri" w:hAnsi="Calibri" w:cs="Calibri"/>
                <w:position w:val="1"/>
              </w:rPr>
              <w:t>S</w:t>
            </w:r>
            <w:r w:rsidRPr="005621BF"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 w:rsidRPr="005621BF">
              <w:rPr>
                <w:rFonts w:ascii="Calibri" w:eastAsia="Calibri" w:hAnsi="Calibri" w:cs="Calibri"/>
                <w:position w:val="1"/>
              </w:rPr>
              <w:t>r</w:t>
            </w:r>
            <w:r w:rsidRPr="005621BF">
              <w:rPr>
                <w:rFonts w:ascii="Calibri" w:eastAsia="Calibri" w:hAnsi="Calibri" w:cs="Calibri"/>
                <w:spacing w:val="2"/>
                <w:position w:val="1"/>
              </w:rPr>
              <w:t>e</w:t>
            </w:r>
            <w:r w:rsidRPr="005621BF"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 w:rsidRPr="005621BF">
              <w:rPr>
                <w:rFonts w:ascii="Calibri" w:eastAsia="Calibri" w:hAnsi="Calibri" w:cs="Calibri"/>
                <w:position w:val="1"/>
              </w:rPr>
              <w:t>t</w:t>
            </w:r>
          </w:p>
          <w:p w14:paraId="394260D4" w14:textId="77777777" w:rsidR="00876181" w:rsidRPr="005621BF" w:rsidRDefault="005621BF">
            <w:pPr>
              <w:ind w:left="1164"/>
              <w:rPr>
                <w:rFonts w:ascii="Calibri" w:eastAsia="Calibri" w:hAnsi="Calibri" w:cs="Calibri"/>
              </w:rPr>
            </w:pPr>
            <w:r w:rsidRPr="005621BF">
              <w:rPr>
                <w:rFonts w:ascii="Calibri" w:eastAsia="Calibri" w:hAnsi="Calibri" w:cs="Calibri"/>
              </w:rPr>
              <w:t>Bir</w:t>
            </w:r>
            <w:r w:rsidRPr="005621BF">
              <w:rPr>
                <w:rFonts w:ascii="Calibri" w:eastAsia="Calibri" w:hAnsi="Calibri" w:cs="Calibri"/>
                <w:spacing w:val="-1"/>
              </w:rPr>
              <w:t>m</w:t>
            </w:r>
            <w:r w:rsidRPr="005621BF">
              <w:rPr>
                <w:rFonts w:ascii="Calibri" w:eastAsia="Calibri" w:hAnsi="Calibri" w:cs="Calibri"/>
              </w:rPr>
              <w:t>i</w:t>
            </w:r>
            <w:r w:rsidRPr="005621BF">
              <w:rPr>
                <w:rFonts w:ascii="Calibri" w:eastAsia="Calibri" w:hAnsi="Calibri" w:cs="Calibri"/>
                <w:spacing w:val="1"/>
              </w:rPr>
              <w:t>n</w:t>
            </w:r>
            <w:r w:rsidRPr="005621BF">
              <w:rPr>
                <w:rFonts w:ascii="Calibri" w:eastAsia="Calibri" w:hAnsi="Calibri" w:cs="Calibri"/>
              </w:rPr>
              <w:t>g</w:t>
            </w:r>
            <w:r w:rsidRPr="005621BF">
              <w:rPr>
                <w:rFonts w:ascii="Calibri" w:eastAsia="Calibri" w:hAnsi="Calibri" w:cs="Calibri"/>
                <w:spacing w:val="1"/>
              </w:rPr>
              <w:t>h</w:t>
            </w:r>
            <w:r w:rsidRPr="005621BF">
              <w:rPr>
                <w:rFonts w:ascii="Calibri" w:eastAsia="Calibri" w:hAnsi="Calibri" w:cs="Calibri"/>
                <w:spacing w:val="3"/>
              </w:rPr>
              <w:t>a</w:t>
            </w:r>
            <w:r w:rsidRPr="005621BF">
              <w:rPr>
                <w:rFonts w:ascii="Calibri" w:eastAsia="Calibri" w:hAnsi="Calibri" w:cs="Calibri"/>
              </w:rPr>
              <w:t>m</w:t>
            </w:r>
          </w:p>
          <w:p w14:paraId="4289873F" w14:textId="77777777" w:rsidR="00876181" w:rsidRPr="005621BF" w:rsidRDefault="005621BF">
            <w:pPr>
              <w:spacing w:line="240" w:lineRule="exact"/>
              <w:ind w:left="1129" w:right="1010"/>
              <w:jc w:val="center"/>
              <w:rPr>
                <w:rFonts w:ascii="Calibri" w:eastAsia="Calibri" w:hAnsi="Calibri" w:cs="Calibri"/>
              </w:rPr>
            </w:pPr>
            <w:r w:rsidRPr="005621BF">
              <w:rPr>
                <w:rFonts w:ascii="Calibri" w:eastAsia="Calibri" w:hAnsi="Calibri" w:cs="Calibri"/>
              </w:rPr>
              <w:t>B18</w:t>
            </w:r>
            <w:r w:rsidRPr="005621BF">
              <w:rPr>
                <w:rFonts w:ascii="Calibri" w:eastAsia="Calibri" w:hAnsi="Calibri" w:cs="Calibri"/>
                <w:spacing w:val="-4"/>
              </w:rPr>
              <w:t xml:space="preserve"> </w:t>
            </w:r>
            <w:r w:rsidRPr="005621BF">
              <w:rPr>
                <w:rFonts w:ascii="Calibri" w:eastAsia="Calibri" w:hAnsi="Calibri" w:cs="Calibri"/>
                <w:w w:val="99"/>
              </w:rPr>
              <w:t>6</w:t>
            </w:r>
            <w:r w:rsidRPr="005621BF">
              <w:rPr>
                <w:rFonts w:ascii="Calibri" w:eastAsia="Calibri" w:hAnsi="Calibri" w:cs="Calibri"/>
                <w:spacing w:val="1"/>
                <w:w w:val="99"/>
              </w:rPr>
              <w:t>N</w:t>
            </w:r>
            <w:r w:rsidRPr="005621BF">
              <w:rPr>
                <w:rFonts w:ascii="Calibri" w:eastAsia="Calibri" w:hAnsi="Calibri" w:cs="Calibri"/>
                <w:w w:val="99"/>
              </w:rPr>
              <w:t>F</w:t>
            </w:r>
          </w:p>
        </w:tc>
      </w:tr>
      <w:tr w:rsidR="005621BF" w:rsidRPr="005621BF" w14:paraId="7BDD35D1" w14:textId="77777777">
        <w:trPr>
          <w:trHeight w:hRule="exact" w:val="222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</w:tcPr>
          <w:p w14:paraId="41A42994" w14:textId="77777777" w:rsidR="00876181" w:rsidRPr="005621BF" w:rsidRDefault="005621BF">
            <w:pPr>
              <w:spacing w:line="220" w:lineRule="exact"/>
              <w:ind w:left="120"/>
              <w:rPr>
                <w:rFonts w:ascii="Calibri" w:eastAsia="Calibri" w:hAnsi="Calibri" w:cs="Calibri"/>
              </w:rPr>
            </w:pPr>
            <w:hyperlink r:id="rId6">
              <w:r w:rsidRPr="005621BF">
                <w:rPr>
                  <w:rFonts w:ascii="Calibri" w:eastAsia="Calibri" w:hAnsi="Calibri" w:cs="Calibri"/>
                  <w:position w:val="1"/>
                </w:rPr>
                <w:t>i</w:t>
              </w:r>
              <w:r w:rsidRPr="005621BF">
                <w:rPr>
                  <w:rFonts w:ascii="Calibri" w:eastAsia="Calibri" w:hAnsi="Calibri" w:cs="Calibri"/>
                  <w:spacing w:val="1"/>
                  <w:position w:val="1"/>
                </w:rPr>
                <w:t>n</w:t>
              </w:r>
              <w:r w:rsidRPr="005621BF">
                <w:rPr>
                  <w:rFonts w:ascii="Calibri" w:eastAsia="Calibri" w:hAnsi="Calibri" w:cs="Calibri"/>
                  <w:spacing w:val="-1"/>
                  <w:position w:val="1"/>
                </w:rPr>
                <w:t>f</w:t>
              </w:r>
              <w:r w:rsidRPr="005621BF">
                <w:rPr>
                  <w:rFonts w:ascii="Calibri" w:eastAsia="Calibri" w:hAnsi="Calibri" w:cs="Calibri"/>
                  <w:position w:val="1"/>
                </w:rPr>
                <w:t>o@d</w:t>
              </w:r>
              <w:r w:rsidRPr="005621BF">
                <w:rPr>
                  <w:rFonts w:ascii="Calibri" w:eastAsia="Calibri" w:hAnsi="Calibri" w:cs="Calibri"/>
                  <w:spacing w:val="1"/>
                  <w:position w:val="1"/>
                </w:rPr>
                <w:t>ay</w:t>
              </w:r>
              <w:r w:rsidRPr="005621BF">
                <w:rPr>
                  <w:rFonts w:ascii="Calibri" w:eastAsia="Calibri" w:hAnsi="Calibri" w:cs="Calibri"/>
                  <w:position w:val="1"/>
                </w:rPr>
                <w:t>j</w:t>
              </w:r>
              <w:r w:rsidRPr="005621BF">
                <w:rPr>
                  <w:rFonts w:ascii="Calibri" w:eastAsia="Calibri" w:hAnsi="Calibri" w:cs="Calibri"/>
                  <w:spacing w:val="1"/>
                  <w:position w:val="1"/>
                </w:rPr>
                <w:t>ob</w:t>
              </w:r>
              <w:r w:rsidRPr="005621BF">
                <w:rPr>
                  <w:rFonts w:ascii="Calibri" w:eastAsia="Calibri" w:hAnsi="Calibri" w:cs="Calibri"/>
                  <w:position w:val="1"/>
                </w:rPr>
                <w:t>.com</w:t>
              </w:r>
            </w:hyperlink>
          </w:p>
        </w:tc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</w:tcPr>
          <w:p w14:paraId="51DBE496" w14:textId="77777777" w:rsidR="00876181" w:rsidRPr="005621BF" w:rsidRDefault="005621BF">
            <w:pPr>
              <w:spacing w:line="220" w:lineRule="exact"/>
              <w:ind w:left="1164"/>
              <w:rPr>
                <w:rFonts w:ascii="Calibri" w:eastAsia="Calibri" w:hAnsi="Calibri" w:cs="Calibri"/>
              </w:rPr>
            </w:pPr>
            <w:hyperlink r:id="rId7">
              <w:r w:rsidRPr="005621BF">
                <w:rPr>
                  <w:rFonts w:ascii="Calibri" w:eastAsia="Calibri" w:hAnsi="Calibri" w:cs="Calibri"/>
                  <w:position w:val="1"/>
                </w:rPr>
                <w:t>i</w:t>
              </w:r>
              <w:r w:rsidRPr="005621BF">
                <w:rPr>
                  <w:rFonts w:ascii="Calibri" w:eastAsia="Calibri" w:hAnsi="Calibri" w:cs="Calibri"/>
                  <w:spacing w:val="1"/>
                  <w:position w:val="1"/>
                </w:rPr>
                <w:t>n</w:t>
              </w:r>
              <w:r w:rsidRPr="005621BF">
                <w:rPr>
                  <w:rFonts w:ascii="Calibri" w:eastAsia="Calibri" w:hAnsi="Calibri" w:cs="Calibri"/>
                  <w:spacing w:val="-1"/>
                  <w:position w:val="1"/>
                </w:rPr>
                <w:t>f</w:t>
              </w:r>
              <w:r w:rsidRPr="005621BF">
                <w:rPr>
                  <w:rFonts w:ascii="Calibri" w:eastAsia="Calibri" w:hAnsi="Calibri" w:cs="Calibri"/>
                  <w:position w:val="1"/>
                </w:rPr>
                <w:t>o@</w:t>
              </w:r>
              <w:r w:rsidRPr="005621BF">
                <w:rPr>
                  <w:rFonts w:ascii="Calibri" w:eastAsia="Calibri" w:hAnsi="Calibri" w:cs="Calibri"/>
                  <w:spacing w:val="1"/>
                  <w:position w:val="1"/>
                </w:rPr>
                <w:t>d</w:t>
              </w:r>
              <w:r w:rsidRPr="005621BF">
                <w:rPr>
                  <w:rFonts w:ascii="Calibri" w:eastAsia="Calibri" w:hAnsi="Calibri" w:cs="Calibri"/>
                  <w:position w:val="1"/>
                </w:rPr>
                <w:t>a</w:t>
              </w:r>
              <w:r w:rsidRPr="005621BF">
                <w:rPr>
                  <w:rFonts w:ascii="Calibri" w:eastAsia="Calibri" w:hAnsi="Calibri" w:cs="Calibri"/>
                  <w:spacing w:val="1"/>
                  <w:position w:val="1"/>
                </w:rPr>
                <w:t>y</w:t>
              </w:r>
              <w:r w:rsidRPr="005621BF">
                <w:rPr>
                  <w:rFonts w:ascii="Calibri" w:eastAsia="Calibri" w:hAnsi="Calibri" w:cs="Calibri"/>
                  <w:position w:val="1"/>
                </w:rPr>
                <w:t>j</w:t>
              </w:r>
              <w:r w:rsidRPr="005621BF">
                <w:rPr>
                  <w:rFonts w:ascii="Calibri" w:eastAsia="Calibri" w:hAnsi="Calibri" w:cs="Calibri"/>
                  <w:spacing w:val="1"/>
                  <w:position w:val="1"/>
                </w:rPr>
                <w:t>ob</w:t>
              </w:r>
              <w:r w:rsidRPr="005621BF">
                <w:rPr>
                  <w:rFonts w:ascii="Calibri" w:eastAsia="Calibri" w:hAnsi="Calibri" w:cs="Calibri"/>
                  <w:position w:val="1"/>
                </w:rPr>
                <w:t>.com</w:t>
              </w:r>
            </w:hyperlink>
          </w:p>
        </w:tc>
      </w:tr>
    </w:tbl>
    <w:p w14:paraId="70667F45" w14:textId="77777777" w:rsidR="00876181" w:rsidRPr="005621BF" w:rsidRDefault="005621BF">
      <w:pPr>
        <w:spacing w:before="37"/>
        <w:ind w:left="228"/>
        <w:rPr>
          <w:rFonts w:ascii="Calibri" w:eastAsia="Calibri" w:hAnsi="Calibri" w:cs="Calibri"/>
        </w:rPr>
        <w:sectPr w:rsidR="00876181" w:rsidRPr="005621BF">
          <w:type w:val="continuous"/>
          <w:pgSz w:w="11920" w:h="16840"/>
          <w:pgMar w:top="660" w:right="1020" w:bottom="280" w:left="1020" w:header="720" w:footer="720" w:gutter="0"/>
          <w:cols w:space="720"/>
        </w:sectPr>
      </w:pPr>
      <w:r w:rsidRPr="005621BF">
        <w:rPr>
          <w:rFonts w:ascii="Calibri" w:eastAsia="Calibri" w:hAnsi="Calibri" w:cs="Calibri"/>
        </w:rPr>
        <w:t>0044</w:t>
      </w:r>
      <w:r w:rsidRPr="005621BF">
        <w:rPr>
          <w:rFonts w:ascii="Calibri" w:eastAsia="Calibri" w:hAnsi="Calibri" w:cs="Calibri"/>
          <w:spacing w:val="-5"/>
        </w:rPr>
        <w:t xml:space="preserve"> </w:t>
      </w:r>
      <w:r w:rsidRPr="005621BF">
        <w:rPr>
          <w:rFonts w:ascii="Calibri" w:eastAsia="Calibri" w:hAnsi="Calibri" w:cs="Calibri"/>
        </w:rPr>
        <w:t>1</w:t>
      </w:r>
      <w:r w:rsidRPr="005621BF">
        <w:rPr>
          <w:rFonts w:ascii="Calibri" w:eastAsia="Calibri" w:hAnsi="Calibri" w:cs="Calibri"/>
          <w:spacing w:val="2"/>
        </w:rPr>
        <w:t>2</w:t>
      </w:r>
      <w:r w:rsidRPr="005621BF">
        <w:rPr>
          <w:rFonts w:ascii="Calibri" w:eastAsia="Calibri" w:hAnsi="Calibri" w:cs="Calibri"/>
        </w:rPr>
        <w:t>1</w:t>
      </w:r>
      <w:r w:rsidRPr="005621BF">
        <w:rPr>
          <w:rFonts w:ascii="Calibri" w:eastAsia="Calibri" w:hAnsi="Calibri" w:cs="Calibri"/>
          <w:spacing w:val="-3"/>
        </w:rPr>
        <w:t xml:space="preserve"> </w:t>
      </w:r>
      <w:r w:rsidRPr="005621BF">
        <w:rPr>
          <w:rFonts w:ascii="Calibri" w:eastAsia="Calibri" w:hAnsi="Calibri" w:cs="Calibri"/>
        </w:rPr>
        <w:t>638</w:t>
      </w:r>
      <w:r w:rsidRPr="005621BF">
        <w:rPr>
          <w:rFonts w:ascii="Calibri" w:eastAsia="Calibri" w:hAnsi="Calibri" w:cs="Calibri"/>
          <w:spacing w:val="-3"/>
        </w:rPr>
        <w:t xml:space="preserve"> </w:t>
      </w:r>
      <w:r w:rsidRPr="005621BF">
        <w:rPr>
          <w:rFonts w:ascii="Calibri" w:eastAsia="Calibri" w:hAnsi="Calibri" w:cs="Calibri"/>
        </w:rPr>
        <w:t>0</w:t>
      </w:r>
      <w:r w:rsidRPr="005621BF">
        <w:rPr>
          <w:rFonts w:ascii="Calibri" w:eastAsia="Calibri" w:hAnsi="Calibri" w:cs="Calibri"/>
          <w:spacing w:val="2"/>
        </w:rPr>
        <w:t>0</w:t>
      </w:r>
      <w:r w:rsidRPr="005621BF">
        <w:rPr>
          <w:rFonts w:ascii="Calibri" w:eastAsia="Calibri" w:hAnsi="Calibri" w:cs="Calibri"/>
        </w:rPr>
        <w:t>26</w:t>
      </w:r>
      <w:r w:rsidRPr="005621BF">
        <w:rPr>
          <w:rFonts w:ascii="Calibri" w:eastAsia="Calibri" w:hAnsi="Calibri" w:cs="Calibri"/>
        </w:rPr>
        <w:t xml:space="preserve">                                               </w:t>
      </w:r>
      <w:r w:rsidRPr="005621BF">
        <w:rPr>
          <w:rFonts w:ascii="Calibri" w:eastAsia="Calibri" w:hAnsi="Calibri" w:cs="Calibri"/>
          <w:spacing w:val="45"/>
        </w:rPr>
        <w:t xml:space="preserve"> </w:t>
      </w:r>
      <w:r w:rsidRPr="005621BF">
        <w:rPr>
          <w:rFonts w:ascii="Calibri" w:eastAsia="Calibri" w:hAnsi="Calibri" w:cs="Calibri"/>
        </w:rPr>
        <w:t>0044</w:t>
      </w:r>
      <w:r w:rsidRPr="005621BF">
        <w:rPr>
          <w:rFonts w:ascii="Calibri" w:eastAsia="Calibri" w:hAnsi="Calibri" w:cs="Calibri"/>
          <w:spacing w:val="-5"/>
        </w:rPr>
        <w:t xml:space="preserve"> </w:t>
      </w:r>
      <w:r w:rsidRPr="005621BF">
        <w:rPr>
          <w:rFonts w:ascii="Calibri" w:eastAsia="Calibri" w:hAnsi="Calibri" w:cs="Calibri"/>
        </w:rPr>
        <w:t>1</w:t>
      </w:r>
      <w:r w:rsidRPr="005621BF">
        <w:rPr>
          <w:rFonts w:ascii="Calibri" w:eastAsia="Calibri" w:hAnsi="Calibri" w:cs="Calibri"/>
          <w:spacing w:val="2"/>
        </w:rPr>
        <w:t>2</w:t>
      </w:r>
      <w:r w:rsidRPr="005621BF">
        <w:rPr>
          <w:rFonts w:ascii="Calibri" w:eastAsia="Calibri" w:hAnsi="Calibri" w:cs="Calibri"/>
        </w:rPr>
        <w:t>1</w:t>
      </w:r>
      <w:r w:rsidRPr="005621BF">
        <w:rPr>
          <w:rFonts w:ascii="Calibri" w:eastAsia="Calibri" w:hAnsi="Calibri" w:cs="Calibri"/>
          <w:spacing w:val="-3"/>
        </w:rPr>
        <w:t xml:space="preserve"> </w:t>
      </w:r>
      <w:r w:rsidRPr="005621BF">
        <w:rPr>
          <w:rFonts w:ascii="Calibri" w:eastAsia="Calibri" w:hAnsi="Calibri" w:cs="Calibri"/>
        </w:rPr>
        <w:t>638</w:t>
      </w:r>
      <w:r w:rsidRPr="005621BF">
        <w:rPr>
          <w:rFonts w:ascii="Calibri" w:eastAsia="Calibri" w:hAnsi="Calibri" w:cs="Calibri"/>
          <w:spacing w:val="-3"/>
        </w:rPr>
        <w:t xml:space="preserve"> </w:t>
      </w:r>
      <w:r w:rsidRPr="005621BF">
        <w:rPr>
          <w:rFonts w:ascii="Calibri" w:eastAsia="Calibri" w:hAnsi="Calibri" w:cs="Calibri"/>
        </w:rPr>
        <w:t>0</w:t>
      </w:r>
      <w:r w:rsidRPr="005621BF">
        <w:rPr>
          <w:rFonts w:ascii="Calibri" w:eastAsia="Calibri" w:hAnsi="Calibri" w:cs="Calibri"/>
          <w:spacing w:val="2"/>
        </w:rPr>
        <w:t>0</w:t>
      </w:r>
      <w:r w:rsidRPr="005621BF">
        <w:rPr>
          <w:rFonts w:ascii="Calibri" w:eastAsia="Calibri" w:hAnsi="Calibri" w:cs="Calibri"/>
        </w:rPr>
        <w:t>26</w:t>
      </w:r>
    </w:p>
    <w:p w14:paraId="272D6D15" w14:textId="77777777" w:rsidR="00876181" w:rsidRPr="005621BF" w:rsidRDefault="005621BF">
      <w:pPr>
        <w:spacing w:before="93"/>
        <w:ind w:left="114"/>
      </w:pPr>
      <w:r w:rsidRPr="005621BF">
        <w:lastRenderedPageBreak/>
        <w:pict w14:anchorId="5B499566">
          <v:group id="_x0000_s1027" style="position:absolute;left:0;text-align:left;margin-left:63.75pt;margin-top:51pt;width:489.75pt;height:0;z-index:-251657216;mso-position-horizontal-relative:page;mso-position-vertical-relative:page" coordorigin="1275,1020" coordsize="9795,0">
            <v:shape id="_x0000_s1028" style="position:absolute;left:1275;top:1020;width:9795;height:0" coordorigin="1275,1020" coordsize="9795,0" path="m1275,1020r9795,e" filled="f" strokecolor="#c00000">
              <v:path arrowok="t"/>
            </v:shape>
            <w10:wrap anchorx="page" anchory="page"/>
          </v:group>
        </w:pict>
      </w:r>
      <w:r w:rsidRPr="005621BF">
        <w:pict w14:anchorId="30F54B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35pt;height:33.5pt">
            <v:imagedata r:id="rId8" o:title=""/>
          </v:shape>
        </w:pict>
      </w:r>
    </w:p>
    <w:p w14:paraId="14BE9194" w14:textId="77777777" w:rsidR="00876181" w:rsidRPr="005621BF" w:rsidRDefault="00876181">
      <w:pPr>
        <w:spacing w:before="2" w:line="240" w:lineRule="exact"/>
        <w:rPr>
          <w:sz w:val="24"/>
          <w:szCs w:val="24"/>
        </w:rPr>
      </w:pPr>
    </w:p>
    <w:p w14:paraId="6DE39129" w14:textId="77777777" w:rsidR="00876181" w:rsidRPr="005621BF" w:rsidRDefault="005621BF">
      <w:pPr>
        <w:spacing w:before="15"/>
        <w:ind w:left="138"/>
        <w:rPr>
          <w:rFonts w:ascii="Calibri" w:eastAsia="Calibri" w:hAnsi="Calibri" w:cs="Calibri"/>
        </w:rPr>
      </w:pPr>
      <w:r w:rsidRPr="005621BF">
        <w:rPr>
          <w:rFonts w:ascii="Calibri" w:eastAsia="Calibri" w:hAnsi="Calibri" w:cs="Calibri"/>
          <w:b/>
        </w:rPr>
        <w:t>C</w:t>
      </w:r>
      <w:r w:rsidRPr="005621BF">
        <w:rPr>
          <w:rFonts w:ascii="Calibri" w:eastAsia="Calibri" w:hAnsi="Calibri" w:cs="Calibri"/>
          <w:b/>
          <w:spacing w:val="1"/>
        </w:rPr>
        <w:t>op</w:t>
      </w:r>
      <w:r w:rsidRPr="005621BF">
        <w:rPr>
          <w:rFonts w:ascii="Calibri" w:eastAsia="Calibri" w:hAnsi="Calibri" w:cs="Calibri"/>
          <w:b/>
          <w:spacing w:val="-1"/>
        </w:rPr>
        <w:t>y</w:t>
      </w:r>
      <w:r w:rsidRPr="005621BF">
        <w:rPr>
          <w:rFonts w:ascii="Calibri" w:eastAsia="Calibri" w:hAnsi="Calibri" w:cs="Calibri"/>
          <w:b/>
          <w:spacing w:val="1"/>
        </w:rPr>
        <w:t>r</w:t>
      </w:r>
      <w:r w:rsidRPr="005621BF">
        <w:rPr>
          <w:rFonts w:ascii="Calibri" w:eastAsia="Calibri" w:hAnsi="Calibri" w:cs="Calibri"/>
          <w:b/>
          <w:spacing w:val="-1"/>
        </w:rPr>
        <w:t>ig</w:t>
      </w:r>
      <w:r w:rsidRPr="005621BF">
        <w:rPr>
          <w:rFonts w:ascii="Calibri" w:eastAsia="Calibri" w:hAnsi="Calibri" w:cs="Calibri"/>
          <w:b/>
          <w:spacing w:val="1"/>
        </w:rPr>
        <w:t>h</w:t>
      </w:r>
      <w:r w:rsidRPr="005621BF">
        <w:rPr>
          <w:rFonts w:ascii="Calibri" w:eastAsia="Calibri" w:hAnsi="Calibri" w:cs="Calibri"/>
          <w:b/>
        </w:rPr>
        <w:t>t</w:t>
      </w:r>
      <w:r w:rsidRPr="005621BF">
        <w:rPr>
          <w:rFonts w:ascii="Calibri" w:eastAsia="Calibri" w:hAnsi="Calibri" w:cs="Calibri"/>
          <w:b/>
          <w:spacing w:val="-7"/>
        </w:rPr>
        <w:t xml:space="preserve"> </w:t>
      </w:r>
      <w:r w:rsidRPr="005621BF">
        <w:rPr>
          <w:rFonts w:ascii="Calibri" w:eastAsia="Calibri" w:hAnsi="Calibri" w:cs="Calibri"/>
          <w:b/>
          <w:spacing w:val="-1"/>
        </w:rPr>
        <w:t>i</w:t>
      </w:r>
      <w:r w:rsidRPr="005621BF">
        <w:rPr>
          <w:rFonts w:ascii="Calibri" w:eastAsia="Calibri" w:hAnsi="Calibri" w:cs="Calibri"/>
          <w:b/>
          <w:spacing w:val="1"/>
        </w:rPr>
        <w:t>n</w:t>
      </w:r>
      <w:r w:rsidRPr="005621BF">
        <w:rPr>
          <w:rFonts w:ascii="Calibri" w:eastAsia="Calibri" w:hAnsi="Calibri" w:cs="Calibri"/>
          <w:b/>
        </w:rPr>
        <w:t>fo</w:t>
      </w:r>
      <w:r w:rsidRPr="005621BF">
        <w:rPr>
          <w:rFonts w:ascii="Calibri" w:eastAsia="Calibri" w:hAnsi="Calibri" w:cs="Calibri"/>
          <w:b/>
          <w:spacing w:val="1"/>
        </w:rPr>
        <w:t>rm</w:t>
      </w:r>
      <w:r w:rsidRPr="005621BF">
        <w:rPr>
          <w:rFonts w:ascii="Calibri" w:eastAsia="Calibri" w:hAnsi="Calibri" w:cs="Calibri"/>
          <w:b/>
        </w:rPr>
        <w:t>ation</w:t>
      </w:r>
      <w:r w:rsidRPr="005621BF">
        <w:rPr>
          <w:rFonts w:ascii="Calibri" w:eastAsia="Calibri" w:hAnsi="Calibri" w:cs="Calibri"/>
          <w:b/>
          <w:spacing w:val="-6"/>
        </w:rPr>
        <w:t xml:space="preserve"> </w:t>
      </w:r>
      <w:r w:rsidRPr="005621BF">
        <w:rPr>
          <w:rFonts w:ascii="Calibri" w:eastAsia="Calibri" w:hAnsi="Calibri" w:cs="Calibri"/>
          <w:b/>
        </w:rPr>
        <w:t>-</w:t>
      </w:r>
      <w:r w:rsidRPr="005621BF">
        <w:rPr>
          <w:rFonts w:ascii="Calibri" w:eastAsia="Calibri" w:hAnsi="Calibri" w:cs="Calibri"/>
          <w:b/>
          <w:spacing w:val="-2"/>
        </w:rPr>
        <w:t xml:space="preserve"> </w:t>
      </w:r>
      <w:r w:rsidRPr="005621BF">
        <w:rPr>
          <w:rFonts w:ascii="Calibri" w:eastAsia="Calibri" w:hAnsi="Calibri" w:cs="Calibri"/>
          <w:b/>
        </w:rPr>
        <w:t>P</w:t>
      </w:r>
      <w:r w:rsidRPr="005621BF">
        <w:rPr>
          <w:rFonts w:ascii="Calibri" w:eastAsia="Calibri" w:hAnsi="Calibri" w:cs="Calibri"/>
          <w:b/>
          <w:spacing w:val="-1"/>
        </w:rPr>
        <w:t>l</w:t>
      </w:r>
      <w:r w:rsidRPr="005621BF">
        <w:rPr>
          <w:rFonts w:ascii="Calibri" w:eastAsia="Calibri" w:hAnsi="Calibri" w:cs="Calibri"/>
          <w:b/>
        </w:rPr>
        <w:t>ea</w:t>
      </w:r>
      <w:r w:rsidRPr="005621BF">
        <w:rPr>
          <w:rFonts w:ascii="Calibri" w:eastAsia="Calibri" w:hAnsi="Calibri" w:cs="Calibri"/>
          <w:b/>
          <w:spacing w:val="2"/>
        </w:rPr>
        <w:t>s</w:t>
      </w:r>
      <w:r w:rsidRPr="005621BF">
        <w:rPr>
          <w:rFonts w:ascii="Calibri" w:eastAsia="Calibri" w:hAnsi="Calibri" w:cs="Calibri"/>
          <w:b/>
        </w:rPr>
        <w:t>e</w:t>
      </w:r>
      <w:r w:rsidRPr="005621BF">
        <w:rPr>
          <w:rFonts w:ascii="Calibri" w:eastAsia="Calibri" w:hAnsi="Calibri" w:cs="Calibri"/>
          <w:b/>
          <w:spacing w:val="-5"/>
        </w:rPr>
        <w:t xml:space="preserve"> </w:t>
      </w:r>
      <w:r w:rsidRPr="005621BF">
        <w:rPr>
          <w:rFonts w:ascii="Calibri" w:eastAsia="Calibri" w:hAnsi="Calibri" w:cs="Calibri"/>
          <w:b/>
          <w:spacing w:val="2"/>
        </w:rPr>
        <w:t>r</w:t>
      </w:r>
      <w:r w:rsidRPr="005621BF">
        <w:rPr>
          <w:rFonts w:ascii="Calibri" w:eastAsia="Calibri" w:hAnsi="Calibri" w:cs="Calibri"/>
          <w:b/>
        </w:rPr>
        <w:t>ead</w:t>
      </w:r>
    </w:p>
    <w:p w14:paraId="4E44CD27" w14:textId="77777777" w:rsidR="00876181" w:rsidRPr="005621BF" w:rsidRDefault="00876181">
      <w:pPr>
        <w:spacing w:before="13" w:line="220" w:lineRule="exact"/>
        <w:rPr>
          <w:sz w:val="22"/>
          <w:szCs w:val="22"/>
        </w:rPr>
      </w:pPr>
    </w:p>
    <w:p w14:paraId="407F235D" w14:textId="77777777" w:rsidR="00876181" w:rsidRPr="005621BF" w:rsidRDefault="005621BF">
      <w:pPr>
        <w:spacing w:line="276" w:lineRule="auto"/>
        <w:ind w:left="138" w:right="77"/>
        <w:rPr>
          <w:rFonts w:ascii="Calibri" w:eastAsia="Calibri" w:hAnsi="Calibri" w:cs="Calibri"/>
        </w:rPr>
      </w:pPr>
      <w:r w:rsidRPr="005621BF">
        <w:rPr>
          <w:rFonts w:ascii="Calibri" w:eastAsia="Calibri" w:hAnsi="Calibri" w:cs="Calibri"/>
        </w:rPr>
        <w:t>©</w:t>
      </w:r>
      <w:r w:rsidRPr="005621BF">
        <w:rPr>
          <w:rFonts w:ascii="Calibri" w:eastAsia="Calibri" w:hAnsi="Calibri" w:cs="Calibri"/>
          <w:spacing w:val="-2"/>
        </w:rPr>
        <w:t xml:space="preserve"> </w:t>
      </w:r>
      <w:r w:rsidRPr="005621BF">
        <w:rPr>
          <w:rFonts w:ascii="Calibri" w:eastAsia="Calibri" w:hAnsi="Calibri" w:cs="Calibri"/>
          <w:spacing w:val="-1"/>
        </w:rPr>
        <w:t>T</w:t>
      </w:r>
      <w:r w:rsidRPr="005621BF">
        <w:rPr>
          <w:rFonts w:ascii="Calibri" w:eastAsia="Calibri" w:hAnsi="Calibri" w:cs="Calibri"/>
          <w:spacing w:val="1"/>
        </w:rPr>
        <w:t>h</w:t>
      </w:r>
      <w:r w:rsidRPr="005621BF">
        <w:rPr>
          <w:rFonts w:ascii="Calibri" w:eastAsia="Calibri" w:hAnsi="Calibri" w:cs="Calibri"/>
          <w:spacing w:val="2"/>
        </w:rPr>
        <w:t>i</w:t>
      </w:r>
      <w:r w:rsidRPr="005621BF">
        <w:rPr>
          <w:rFonts w:ascii="Calibri" w:eastAsia="Calibri" w:hAnsi="Calibri" w:cs="Calibri"/>
        </w:rPr>
        <w:t>s</w:t>
      </w:r>
      <w:r w:rsidRPr="005621BF">
        <w:rPr>
          <w:rFonts w:ascii="Calibri" w:eastAsia="Calibri" w:hAnsi="Calibri" w:cs="Calibri"/>
          <w:spacing w:val="-4"/>
        </w:rPr>
        <w:t xml:space="preserve"> </w:t>
      </w:r>
      <w:r w:rsidRPr="005621BF">
        <w:rPr>
          <w:rFonts w:ascii="Calibri" w:eastAsia="Calibri" w:hAnsi="Calibri" w:cs="Calibri"/>
        </w:rPr>
        <w:t>e</w:t>
      </w:r>
      <w:r w:rsidRPr="005621BF">
        <w:rPr>
          <w:rFonts w:ascii="Calibri" w:eastAsia="Calibri" w:hAnsi="Calibri" w:cs="Calibri"/>
          <w:spacing w:val="1"/>
        </w:rPr>
        <w:t>n</w:t>
      </w:r>
      <w:r w:rsidRPr="005621BF">
        <w:rPr>
          <w:rFonts w:ascii="Calibri" w:eastAsia="Calibri" w:hAnsi="Calibri" w:cs="Calibri"/>
        </w:rPr>
        <w:t>try</w:t>
      </w:r>
      <w:r w:rsidRPr="005621BF">
        <w:rPr>
          <w:rFonts w:ascii="Calibri" w:eastAsia="Calibri" w:hAnsi="Calibri" w:cs="Calibri"/>
          <w:spacing w:val="-3"/>
        </w:rPr>
        <w:t xml:space="preserve"> </w:t>
      </w:r>
      <w:r w:rsidRPr="005621BF">
        <w:rPr>
          <w:rFonts w:ascii="Calibri" w:eastAsia="Calibri" w:hAnsi="Calibri" w:cs="Calibri"/>
        </w:rPr>
        <w:t>le</w:t>
      </w:r>
      <w:r w:rsidRPr="005621BF">
        <w:rPr>
          <w:rFonts w:ascii="Calibri" w:eastAsia="Calibri" w:hAnsi="Calibri" w:cs="Calibri"/>
          <w:spacing w:val="1"/>
        </w:rPr>
        <w:t>v</w:t>
      </w:r>
      <w:r w:rsidRPr="005621BF">
        <w:rPr>
          <w:rFonts w:ascii="Calibri" w:eastAsia="Calibri" w:hAnsi="Calibri" w:cs="Calibri"/>
          <w:spacing w:val="-1"/>
        </w:rPr>
        <w:t>e</w:t>
      </w:r>
      <w:r w:rsidRPr="005621BF">
        <w:rPr>
          <w:rFonts w:ascii="Calibri" w:eastAsia="Calibri" w:hAnsi="Calibri" w:cs="Calibri"/>
        </w:rPr>
        <w:t>l</w:t>
      </w:r>
      <w:r w:rsidRPr="005621BF">
        <w:rPr>
          <w:rFonts w:ascii="Calibri" w:eastAsia="Calibri" w:hAnsi="Calibri" w:cs="Calibri"/>
          <w:spacing w:val="-3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m</w:t>
      </w:r>
      <w:r w:rsidRPr="005621BF">
        <w:rPr>
          <w:rFonts w:ascii="Calibri" w:eastAsia="Calibri" w:hAnsi="Calibri" w:cs="Calibri"/>
          <w:spacing w:val="-1"/>
        </w:rPr>
        <w:t>e</w:t>
      </w:r>
      <w:r w:rsidRPr="005621BF">
        <w:rPr>
          <w:rFonts w:ascii="Calibri" w:eastAsia="Calibri" w:hAnsi="Calibri" w:cs="Calibri"/>
          <w:spacing w:val="1"/>
        </w:rPr>
        <w:t>d</w:t>
      </w:r>
      <w:r w:rsidRPr="005621BF">
        <w:rPr>
          <w:rFonts w:ascii="Calibri" w:eastAsia="Calibri" w:hAnsi="Calibri" w:cs="Calibri"/>
        </w:rPr>
        <w:t>ical</w:t>
      </w:r>
      <w:r w:rsidRPr="005621BF">
        <w:rPr>
          <w:rFonts w:ascii="Calibri" w:eastAsia="Calibri" w:hAnsi="Calibri" w:cs="Calibri"/>
          <w:spacing w:val="-6"/>
        </w:rPr>
        <w:t xml:space="preserve"> </w:t>
      </w:r>
      <w:r w:rsidRPr="005621BF">
        <w:rPr>
          <w:rFonts w:ascii="Calibri" w:eastAsia="Calibri" w:hAnsi="Calibri" w:cs="Calibri"/>
        </w:rPr>
        <w:t>r</w:t>
      </w:r>
      <w:r w:rsidRPr="005621BF">
        <w:rPr>
          <w:rFonts w:ascii="Calibri" w:eastAsia="Calibri" w:hAnsi="Calibri" w:cs="Calibri"/>
          <w:spacing w:val="2"/>
        </w:rPr>
        <w:t>ec</w:t>
      </w:r>
      <w:r w:rsidRPr="005621BF">
        <w:rPr>
          <w:rFonts w:ascii="Calibri" w:eastAsia="Calibri" w:hAnsi="Calibri" w:cs="Calibri"/>
          <w:spacing w:val="-1"/>
        </w:rPr>
        <w:t>e</w:t>
      </w:r>
      <w:r w:rsidRPr="005621BF">
        <w:rPr>
          <w:rFonts w:ascii="Calibri" w:eastAsia="Calibri" w:hAnsi="Calibri" w:cs="Calibri"/>
          <w:spacing w:val="1"/>
        </w:rPr>
        <w:t>p</w:t>
      </w:r>
      <w:r w:rsidRPr="005621BF">
        <w:rPr>
          <w:rFonts w:ascii="Calibri" w:eastAsia="Calibri" w:hAnsi="Calibri" w:cs="Calibri"/>
        </w:rPr>
        <w:t>ti</w:t>
      </w:r>
      <w:r w:rsidRPr="005621BF">
        <w:rPr>
          <w:rFonts w:ascii="Calibri" w:eastAsia="Calibri" w:hAnsi="Calibri" w:cs="Calibri"/>
          <w:spacing w:val="1"/>
        </w:rPr>
        <w:t>on</w:t>
      </w:r>
      <w:r w:rsidRPr="005621BF">
        <w:rPr>
          <w:rFonts w:ascii="Calibri" w:eastAsia="Calibri" w:hAnsi="Calibri" w:cs="Calibri"/>
        </w:rPr>
        <w:t>i</w:t>
      </w:r>
      <w:r w:rsidRPr="005621BF">
        <w:rPr>
          <w:rFonts w:ascii="Calibri" w:eastAsia="Calibri" w:hAnsi="Calibri" w:cs="Calibri"/>
          <w:spacing w:val="-1"/>
        </w:rPr>
        <w:t>s</w:t>
      </w:r>
      <w:r w:rsidRPr="005621BF">
        <w:rPr>
          <w:rFonts w:ascii="Calibri" w:eastAsia="Calibri" w:hAnsi="Calibri" w:cs="Calibri"/>
        </w:rPr>
        <w:t>t</w:t>
      </w:r>
      <w:r w:rsidRPr="005621BF">
        <w:rPr>
          <w:rFonts w:ascii="Calibri" w:eastAsia="Calibri" w:hAnsi="Calibri" w:cs="Calibri"/>
          <w:spacing w:val="-9"/>
        </w:rPr>
        <w:t xml:space="preserve"> </w:t>
      </w:r>
      <w:r w:rsidRPr="005621BF">
        <w:rPr>
          <w:rFonts w:ascii="Calibri" w:eastAsia="Calibri" w:hAnsi="Calibri" w:cs="Calibri"/>
          <w:spacing w:val="-43"/>
        </w:rPr>
        <w:t xml:space="preserve"> </w:t>
      </w:r>
      <w:hyperlink r:id="rId9">
        <w:r w:rsidRPr="005621BF">
          <w:rPr>
            <w:rFonts w:ascii="Calibri" w:eastAsia="Calibri" w:hAnsi="Calibri" w:cs="Calibri"/>
            <w:u w:val="single" w:color="0000FF"/>
          </w:rPr>
          <w:t>r</w:t>
        </w:r>
        <w:r w:rsidRPr="005621BF">
          <w:rPr>
            <w:rFonts w:ascii="Calibri" w:eastAsia="Calibri" w:hAnsi="Calibri" w:cs="Calibri"/>
            <w:spacing w:val="2"/>
            <w:u w:val="single" w:color="0000FF"/>
          </w:rPr>
          <w:t>e</w:t>
        </w:r>
        <w:r w:rsidRPr="005621BF">
          <w:rPr>
            <w:rFonts w:ascii="Calibri" w:eastAsia="Calibri" w:hAnsi="Calibri" w:cs="Calibri"/>
            <w:spacing w:val="-1"/>
            <w:u w:val="single" w:color="0000FF"/>
          </w:rPr>
          <w:t>s</w:t>
        </w:r>
        <w:r w:rsidRPr="005621BF">
          <w:rPr>
            <w:rFonts w:ascii="Calibri" w:eastAsia="Calibri" w:hAnsi="Calibri" w:cs="Calibri"/>
            <w:spacing w:val="1"/>
            <w:u w:val="single" w:color="0000FF"/>
          </w:rPr>
          <w:t>u</w:t>
        </w:r>
        <w:r w:rsidRPr="005621BF">
          <w:rPr>
            <w:rFonts w:ascii="Calibri" w:eastAsia="Calibri" w:hAnsi="Calibri" w:cs="Calibri"/>
            <w:spacing w:val="-1"/>
            <w:u w:val="single" w:color="0000FF"/>
          </w:rPr>
          <w:t>m</w:t>
        </w:r>
        <w:r w:rsidRPr="005621BF">
          <w:rPr>
            <w:rFonts w:ascii="Calibri" w:eastAsia="Calibri" w:hAnsi="Calibri" w:cs="Calibri"/>
            <w:u w:val="single" w:color="0000FF"/>
          </w:rPr>
          <w:t>e</w:t>
        </w:r>
        <w:r w:rsidRPr="005621BF">
          <w:rPr>
            <w:rFonts w:ascii="Calibri" w:eastAsia="Calibri" w:hAnsi="Calibri" w:cs="Calibri"/>
            <w:spacing w:val="-8"/>
            <w:u w:val="single" w:color="0000FF"/>
          </w:rPr>
          <w:t xml:space="preserve"> </w:t>
        </w:r>
        <w:r w:rsidRPr="005621BF">
          <w:rPr>
            <w:rFonts w:ascii="Calibri" w:eastAsia="Calibri" w:hAnsi="Calibri" w:cs="Calibri"/>
            <w:spacing w:val="3"/>
            <w:u w:val="single" w:color="0000FF"/>
          </w:rPr>
          <w:t>t</w:t>
        </w:r>
        <w:r w:rsidRPr="005621BF">
          <w:rPr>
            <w:rFonts w:ascii="Calibri" w:eastAsia="Calibri" w:hAnsi="Calibri" w:cs="Calibri"/>
            <w:spacing w:val="-1"/>
            <w:u w:val="single" w:color="0000FF"/>
          </w:rPr>
          <w:t>em</w:t>
        </w:r>
        <w:r w:rsidRPr="005621BF">
          <w:rPr>
            <w:rFonts w:ascii="Calibri" w:eastAsia="Calibri" w:hAnsi="Calibri" w:cs="Calibri"/>
            <w:spacing w:val="1"/>
            <w:u w:val="single" w:color="0000FF"/>
          </w:rPr>
          <w:t>p</w:t>
        </w:r>
        <w:r w:rsidRPr="005621BF">
          <w:rPr>
            <w:rFonts w:ascii="Calibri" w:eastAsia="Calibri" w:hAnsi="Calibri" w:cs="Calibri"/>
            <w:u w:val="single" w:color="0000FF"/>
          </w:rPr>
          <w:t>la</w:t>
        </w:r>
        <w:r w:rsidRPr="005621BF">
          <w:rPr>
            <w:rFonts w:ascii="Calibri" w:eastAsia="Calibri" w:hAnsi="Calibri" w:cs="Calibri"/>
            <w:spacing w:val="1"/>
            <w:u w:val="single" w:color="0000FF"/>
          </w:rPr>
          <w:t>t</w:t>
        </w:r>
        <w:r w:rsidRPr="005621BF">
          <w:rPr>
            <w:rFonts w:ascii="Calibri" w:eastAsia="Calibri" w:hAnsi="Calibri" w:cs="Calibri"/>
            <w:u w:val="single" w:color="0000FF"/>
          </w:rPr>
          <w:t>e</w:t>
        </w:r>
        <w:r w:rsidRPr="005621BF">
          <w:rPr>
            <w:rFonts w:ascii="Calibri" w:eastAsia="Calibri" w:hAnsi="Calibri" w:cs="Calibri"/>
            <w:spacing w:val="-6"/>
          </w:rPr>
          <w:t xml:space="preserve"> </w:t>
        </w:r>
        <w:r w:rsidRPr="005621BF">
          <w:rPr>
            <w:rFonts w:ascii="Calibri" w:eastAsia="Calibri" w:hAnsi="Calibri" w:cs="Calibri"/>
            <w:spacing w:val="2"/>
          </w:rPr>
          <w:t>i</w:t>
        </w:r>
      </w:hyperlink>
      <w:r w:rsidRPr="005621BF">
        <w:rPr>
          <w:rFonts w:ascii="Calibri" w:eastAsia="Calibri" w:hAnsi="Calibri" w:cs="Calibri"/>
        </w:rPr>
        <w:t>s</w:t>
      </w:r>
      <w:r w:rsidRPr="005621BF">
        <w:rPr>
          <w:rFonts w:ascii="Calibri" w:eastAsia="Calibri" w:hAnsi="Calibri" w:cs="Calibri"/>
          <w:spacing w:val="-2"/>
        </w:rPr>
        <w:t xml:space="preserve"> </w:t>
      </w:r>
      <w:r w:rsidRPr="005621BF">
        <w:rPr>
          <w:rFonts w:ascii="Calibri" w:eastAsia="Calibri" w:hAnsi="Calibri" w:cs="Calibri"/>
          <w:spacing w:val="3"/>
        </w:rPr>
        <w:t>t</w:t>
      </w:r>
      <w:r w:rsidRPr="005621BF">
        <w:rPr>
          <w:rFonts w:ascii="Calibri" w:eastAsia="Calibri" w:hAnsi="Calibri" w:cs="Calibri"/>
          <w:spacing w:val="1"/>
        </w:rPr>
        <w:t>h</w:t>
      </w:r>
      <w:r w:rsidRPr="005621BF">
        <w:rPr>
          <w:rFonts w:ascii="Calibri" w:eastAsia="Calibri" w:hAnsi="Calibri" w:cs="Calibri"/>
        </w:rPr>
        <w:t>e</w:t>
      </w:r>
      <w:r w:rsidRPr="005621BF">
        <w:rPr>
          <w:rFonts w:ascii="Calibri" w:eastAsia="Calibri" w:hAnsi="Calibri" w:cs="Calibri"/>
          <w:spacing w:val="-4"/>
        </w:rPr>
        <w:t xml:space="preserve"> </w:t>
      </w:r>
      <w:r w:rsidRPr="005621BF">
        <w:rPr>
          <w:rFonts w:ascii="Calibri" w:eastAsia="Calibri" w:hAnsi="Calibri" w:cs="Calibri"/>
        </w:rPr>
        <w:t>c</w:t>
      </w:r>
      <w:r w:rsidRPr="005621BF">
        <w:rPr>
          <w:rFonts w:ascii="Calibri" w:eastAsia="Calibri" w:hAnsi="Calibri" w:cs="Calibri"/>
          <w:spacing w:val="1"/>
        </w:rPr>
        <w:t>opy</w:t>
      </w:r>
      <w:r w:rsidRPr="005621BF">
        <w:rPr>
          <w:rFonts w:ascii="Calibri" w:eastAsia="Calibri" w:hAnsi="Calibri" w:cs="Calibri"/>
        </w:rPr>
        <w:t>rig</w:t>
      </w:r>
      <w:r w:rsidRPr="005621BF">
        <w:rPr>
          <w:rFonts w:ascii="Calibri" w:eastAsia="Calibri" w:hAnsi="Calibri" w:cs="Calibri"/>
          <w:spacing w:val="1"/>
        </w:rPr>
        <w:t>h</w:t>
      </w:r>
      <w:r w:rsidRPr="005621BF">
        <w:rPr>
          <w:rFonts w:ascii="Calibri" w:eastAsia="Calibri" w:hAnsi="Calibri" w:cs="Calibri"/>
        </w:rPr>
        <w:t>t</w:t>
      </w:r>
      <w:r w:rsidRPr="005621BF">
        <w:rPr>
          <w:rFonts w:ascii="Calibri" w:eastAsia="Calibri" w:hAnsi="Calibri" w:cs="Calibri"/>
          <w:spacing w:val="-7"/>
        </w:rPr>
        <w:t xml:space="preserve"> </w:t>
      </w:r>
      <w:r w:rsidRPr="005621BF">
        <w:rPr>
          <w:rFonts w:ascii="Calibri" w:eastAsia="Calibri" w:hAnsi="Calibri" w:cs="Calibri"/>
        </w:rPr>
        <w:t>of</w:t>
      </w:r>
      <w:r w:rsidRPr="005621BF">
        <w:rPr>
          <w:rFonts w:ascii="Calibri" w:eastAsia="Calibri" w:hAnsi="Calibri" w:cs="Calibri"/>
          <w:spacing w:val="-3"/>
        </w:rPr>
        <w:t xml:space="preserve"> </w:t>
      </w:r>
      <w:r w:rsidRPr="005621BF">
        <w:rPr>
          <w:rFonts w:ascii="Calibri" w:eastAsia="Calibri" w:hAnsi="Calibri" w:cs="Calibri"/>
        </w:rPr>
        <w:t>D</w:t>
      </w:r>
      <w:r w:rsidRPr="005621BF">
        <w:rPr>
          <w:rFonts w:ascii="Calibri" w:eastAsia="Calibri" w:hAnsi="Calibri" w:cs="Calibri"/>
          <w:spacing w:val="1"/>
        </w:rPr>
        <w:t>ay</w:t>
      </w:r>
      <w:r w:rsidRPr="005621BF">
        <w:rPr>
          <w:rFonts w:ascii="Calibri" w:eastAsia="Calibri" w:hAnsi="Calibri" w:cs="Calibri"/>
        </w:rPr>
        <w:t>j</w:t>
      </w:r>
      <w:r w:rsidRPr="005621BF">
        <w:rPr>
          <w:rFonts w:ascii="Calibri" w:eastAsia="Calibri" w:hAnsi="Calibri" w:cs="Calibri"/>
          <w:spacing w:val="1"/>
        </w:rPr>
        <w:t>o</w:t>
      </w:r>
      <w:r w:rsidRPr="005621BF">
        <w:rPr>
          <w:rFonts w:ascii="Calibri" w:eastAsia="Calibri" w:hAnsi="Calibri" w:cs="Calibri"/>
        </w:rPr>
        <w:t>b</w:t>
      </w:r>
      <w:r w:rsidRPr="005621BF">
        <w:rPr>
          <w:rFonts w:ascii="Calibri" w:eastAsia="Calibri" w:hAnsi="Calibri" w:cs="Calibri"/>
          <w:spacing w:val="-5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L</w:t>
      </w:r>
      <w:r w:rsidRPr="005621BF">
        <w:rPr>
          <w:rFonts w:ascii="Calibri" w:eastAsia="Calibri" w:hAnsi="Calibri" w:cs="Calibri"/>
        </w:rPr>
        <w:t>td</w:t>
      </w:r>
      <w:r w:rsidRPr="005621BF">
        <w:rPr>
          <w:rFonts w:ascii="Calibri" w:eastAsia="Calibri" w:hAnsi="Calibri" w:cs="Calibri"/>
          <w:spacing w:val="-2"/>
        </w:rPr>
        <w:t xml:space="preserve"> </w:t>
      </w:r>
      <w:r w:rsidRPr="005621BF">
        <w:rPr>
          <w:rFonts w:ascii="Calibri" w:eastAsia="Calibri" w:hAnsi="Calibri" w:cs="Calibri"/>
        </w:rPr>
        <w:t>2</w:t>
      </w:r>
      <w:r w:rsidRPr="005621BF">
        <w:rPr>
          <w:rFonts w:ascii="Calibri" w:eastAsia="Calibri" w:hAnsi="Calibri" w:cs="Calibri"/>
          <w:spacing w:val="-2"/>
        </w:rPr>
        <w:t>0</w:t>
      </w:r>
      <w:r w:rsidRPr="005621BF">
        <w:rPr>
          <w:rFonts w:ascii="Calibri" w:eastAsia="Calibri" w:hAnsi="Calibri" w:cs="Calibri"/>
        </w:rPr>
        <w:t>12.</w:t>
      </w:r>
      <w:r w:rsidRPr="005621BF">
        <w:rPr>
          <w:rFonts w:ascii="Calibri" w:eastAsia="Calibri" w:hAnsi="Calibri" w:cs="Calibri"/>
          <w:spacing w:val="-5"/>
        </w:rPr>
        <w:t xml:space="preserve"> </w:t>
      </w:r>
      <w:r w:rsidRPr="005621BF">
        <w:rPr>
          <w:rFonts w:ascii="Calibri" w:eastAsia="Calibri" w:hAnsi="Calibri" w:cs="Calibri"/>
          <w:spacing w:val="-1"/>
        </w:rPr>
        <w:t>J</w:t>
      </w:r>
      <w:r w:rsidRPr="005621BF">
        <w:rPr>
          <w:rFonts w:ascii="Calibri" w:eastAsia="Calibri" w:hAnsi="Calibri" w:cs="Calibri"/>
        </w:rPr>
        <w:t>o</w:t>
      </w:r>
      <w:r w:rsidRPr="005621BF">
        <w:rPr>
          <w:rFonts w:ascii="Calibri" w:eastAsia="Calibri" w:hAnsi="Calibri" w:cs="Calibri"/>
          <w:spacing w:val="1"/>
        </w:rPr>
        <w:t>bs</w:t>
      </w:r>
      <w:r w:rsidRPr="005621BF">
        <w:rPr>
          <w:rFonts w:ascii="Calibri" w:eastAsia="Calibri" w:hAnsi="Calibri" w:cs="Calibri"/>
          <w:spacing w:val="-1"/>
        </w:rPr>
        <w:t>ee</w:t>
      </w:r>
      <w:r w:rsidRPr="005621BF">
        <w:rPr>
          <w:rFonts w:ascii="Calibri" w:eastAsia="Calibri" w:hAnsi="Calibri" w:cs="Calibri"/>
          <w:spacing w:val="3"/>
        </w:rPr>
        <w:t>k</w:t>
      </w:r>
      <w:r w:rsidRPr="005621BF">
        <w:rPr>
          <w:rFonts w:ascii="Calibri" w:eastAsia="Calibri" w:hAnsi="Calibri" w:cs="Calibri"/>
          <w:spacing w:val="-1"/>
        </w:rPr>
        <w:t>e</w:t>
      </w:r>
      <w:r w:rsidRPr="005621BF">
        <w:rPr>
          <w:rFonts w:ascii="Calibri" w:eastAsia="Calibri" w:hAnsi="Calibri" w:cs="Calibri"/>
        </w:rPr>
        <w:t>rs</w:t>
      </w:r>
      <w:r w:rsidRPr="005621BF">
        <w:rPr>
          <w:rFonts w:ascii="Calibri" w:eastAsia="Calibri" w:hAnsi="Calibri" w:cs="Calibri"/>
          <w:spacing w:val="-7"/>
        </w:rPr>
        <w:t xml:space="preserve"> </w:t>
      </w:r>
      <w:r w:rsidRPr="005621BF">
        <w:rPr>
          <w:rFonts w:ascii="Calibri" w:eastAsia="Calibri" w:hAnsi="Calibri" w:cs="Calibri"/>
          <w:spacing w:val="-1"/>
        </w:rPr>
        <w:t>m</w:t>
      </w:r>
      <w:r w:rsidRPr="005621BF">
        <w:rPr>
          <w:rFonts w:ascii="Calibri" w:eastAsia="Calibri" w:hAnsi="Calibri" w:cs="Calibri"/>
        </w:rPr>
        <w:t>ay</w:t>
      </w:r>
      <w:r w:rsidRPr="005621BF">
        <w:rPr>
          <w:rFonts w:ascii="Calibri" w:eastAsia="Calibri" w:hAnsi="Calibri" w:cs="Calibri"/>
          <w:spacing w:val="-2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d</w:t>
      </w:r>
      <w:r w:rsidRPr="005621BF">
        <w:rPr>
          <w:rFonts w:ascii="Calibri" w:eastAsia="Calibri" w:hAnsi="Calibri" w:cs="Calibri"/>
          <w:spacing w:val="6"/>
        </w:rPr>
        <w:t>o</w:t>
      </w:r>
      <w:r w:rsidRPr="005621BF">
        <w:rPr>
          <w:rFonts w:ascii="Calibri" w:eastAsia="Calibri" w:hAnsi="Calibri" w:cs="Calibri"/>
          <w:spacing w:val="-1"/>
        </w:rPr>
        <w:t>w</w:t>
      </w:r>
      <w:r w:rsidRPr="005621BF">
        <w:rPr>
          <w:rFonts w:ascii="Calibri" w:eastAsia="Calibri" w:hAnsi="Calibri" w:cs="Calibri"/>
          <w:spacing w:val="1"/>
        </w:rPr>
        <w:t>n</w:t>
      </w:r>
      <w:r w:rsidRPr="005621BF">
        <w:rPr>
          <w:rFonts w:ascii="Calibri" w:eastAsia="Calibri" w:hAnsi="Calibri" w:cs="Calibri"/>
        </w:rPr>
        <w:t>lo</w:t>
      </w:r>
      <w:r w:rsidRPr="005621BF">
        <w:rPr>
          <w:rFonts w:ascii="Calibri" w:eastAsia="Calibri" w:hAnsi="Calibri" w:cs="Calibri"/>
          <w:spacing w:val="1"/>
        </w:rPr>
        <w:t>a</w:t>
      </w:r>
      <w:r w:rsidRPr="005621BF">
        <w:rPr>
          <w:rFonts w:ascii="Calibri" w:eastAsia="Calibri" w:hAnsi="Calibri" w:cs="Calibri"/>
        </w:rPr>
        <w:t>d a</w:t>
      </w:r>
      <w:r w:rsidRPr="005621BF">
        <w:rPr>
          <w:rFonts w:ascii="Calibri" w:eastAsia="Calibri" w:hAnsi="Calibri" w:cs="Calibri"/>
          <w:spacing w:val="1"/>
        </w:rPr>
        <w:t>n</w:t>
      </w:r>
      <w:r w:rsidRPr="005621BF">
        <w:rPr>
          <w:rFonts w:ascii="Calibri" w:eastAsia="Calibri" w:hAnsi="Calibri" w:cs="Calibri"/>
        </w:rPr>
        <w:t>d</w:t>
      </w:r>
      <w:r w:rsidRPr="005621BF">
        <w:rPr>
          <w:rFonts w:ascii="Calibri" w:eastAsia="Calibri" w:hAnsi="Calibri" w:cs="Calibri"/>
          <w:spacing w:val="-2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u</w:t>
      </w:r>
      <w:r w:rsidRPr="005621BF">
        <w:rPr>
          <w:rFonts w:ascii="Calibri" w:eastAsia="Calibri" w:hAnsi="Calibri" w:cs="Calibri"/>
          <w:spacing w:val="-1"/>
        </w:rPr>
        <w:t>s</w:t>
      </w:r>
      <w:r w:rsidRPr="005621BF">
        <w:rPr>
          <w:rFonts w:ascii="Calibri" w:eastAsia="Calibri" w:hAnsi="Calibri" w:cs="Calibri"/>
        </w:rPr>
        <w:t>e</w:t>
      </w:r>
      <w:r w:rsidRPr="005621BF">
        <w:rPr>
          <w:rFonts w:ascii="Calibri" w:eastAsia="Calibri" w:hAnsi="Calibri" w:cs="Calibri"/>
          <w:spacing w:val="-4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th</w:t>
      </w:r>
      <w:r w:rsidRPr="005621BF">
        <w:rPr>
          <w:rFonts w:ascii="Calibri" w:eastAsia="Calibri" w:hAnsi="Calibri" w:cs="Calibri"/>
        </w:rPr>
        <w:t>is</w:t>
      </w:r>
      <w:r w:rsidRPr="005621BF">
        <w:rPr>
          <w:rFonts w:ascii="Calibri" w:eastAsia="Calibri" w:hAnsi="Calibri" w:cs="Calibri"/>
          <w:spacing w:val="-4"/>
        </w:rPr>
        <w:t xml:space="preserve"> </w:t>
      </w:r>
      <w:r w:rsidRPr="005621BF">
        <w:rPr>
          <w:rFonts w:ascii="Calibri" w:eastAsia="Calibri" w:hAnsi="Calibri" w:cs="Calibri"/>
        </w:rPr>
        <w:t>exam</w:t>
      </w:r>
      <w:r w:rsidRPr="005621BF">
        <w:rPr>
          <w:rFonts w:ascii="Calibri" w:eastAsia="Calibri" w:hAnsi="Calibri" w:cs="Calibri"/>
          <w:spacing w:val="1"/>
        </w:rPr>
        <w:t>p</w:t>
      </w:r>
      <w:r w:rsidRPr="005621BF">
        <w:rPr>
          <w:rFonts w:ascii="Calibri" w:eastAsia="Calibri" w:hAnsi="Calibri" w:cs="Calibri"/>
          <w:spacing w:val="2"/>
        </w:rPr>
        <w:t>l</w:t>
      </w:r>
      <w:r w:rsidRPr="005621BF">
        <w:rPr>
          <w:rFonts w:ascii="Calibri" w:eastAsia="Calibri" w:hAnsi="Calibri" w:cs="Calibri"/>
        </w:rPr>
        <w:t>e</w:t>
      </w:r>
      <w:r w:rsidRPr="005621BF">
        <w:rPr>
          <w:rFonts w:ascii="Calibri" w:eastAsia="Calibri" w:hAnsi="Calibri" w:cs="Calibri"/>
          <w:spacing w:val="-8"/>
        </w:rPr>
        <w:t xml:space="preserve"> </w:t>
      </w:r>
      <w:r w:rsidRPr="005621BF">
        <w:rPr>
          <w:rFonts w:ascii="Calibri" w:eastAsia="Calibri" w:hAnsi="Calibri" w:cs="Calibri"/>
        </w:rPr>
        <w:t>for</w:t>
      </w:r>
      <w:r w:rsidRPr="005621BF">
        <w:rPr>
          <w:rFonts w:ascii="Calibri" w:eastAsia="Calibri" w:hAnsi="Calibri" w:cs="Calibri"/>
          <w:spacing w:val="-1"/>
        </w:rPr>
        <w:t xml:space="preserve"> </w:t>
      </w:r>
      <w:r w:rsidRPr="005621BF">
        <w:rPr>
          <w:rFonts w:ascii="Calibri" w:eastAsia="Calibri" w:hAnsi="Calibri" w:cs="Calibri"/>
        </w:rPr>
        <w:t>t</w:t>
      </w:r>
      <w:r w:rsidRPr="005621BF">
        <w:rPr>
          <w:rFonts w:ascii="Calibri" w:eastAsia="Calibri" w:hAnsi="Calibri" w:cs="Calibri"/>
          <w:spacing w:val="1"/>
        </w:rPr>
        <w:t>h</w:t>
      </w:r>
      <w:r w:rsidRPr="005621BF">
        <w:rPr>
          <w:rFonts w:ascii="Calibri" w:eastAsia="Calibri" w:hAnsi="Calibri" w:cs="Calibri"/>
          <w:spacing w:val="-1"/>
        </w:rPr>
        <w:t>e</w:t>
      </w:r>
      <w:r w:rsidRPr="005621BF">
        <w:rPr>
          <w:rFonts w:ascii="Calibri" w:eastAsia="Calibri" w:hAnsi="Calibri" w:cs="Calibri"/>
        </w:rPr>
        <w:t>ir</w:t>
      </w:r>
      <w:r w:rsidRPr="005621BF">
        <w:rPr>
          <w:rFonts w:ascii="Calibri" w:eastAsia="Calibri" w:hAnsi="Calibri" w:cs="Calibri"/>
          <w:spacing w:val="-2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o</w:t>
      </w:r>
      <w:r w:rsidRPr="005621BF">
        <w:rPr>
          <w:rFonts w:ascii="Calibri" w:eastAsia="Calibri" w:hAnsi="Calibri" w:cs="Calibri"/>
          <w:spacing w:val="-1"/>
        </w:rPr>
        <w:t>w</w:t>
      </w:r>
      <w:r w:rsidRPr="005621BF">
        <w:rPr>
          <w:rFonts w:ascii="Calibri" w:eastAsia="Calibri" w:hAnsi="Calibri" w:cs="Calibri"/>
        </w:rPr>
        <w:t>n</w:t>
      </w:r>
      <w:r w:rsidRPr="005621BF">
        <w:rPr>
          <w:rFonts w:ascii="Calibri" w:eastAsia="Calibri" w:hAnsi="Calibri" w:cs="Calibri"/>
          <w:spacing w:val="-3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p</w:t>
      </w:r>
      <w:r w:rsidRPr="005621BF">
        <w:rPr>
          <w:rFonts w:ascii="Calibri" w:eastAsia="Calibri" w:hAnsi="Calibri" w:cs="Calibri"/>
          <w:spacing w:val="-1"/>
        </w:rPr>
        <w:t>e</w:t>
      </w:r>
      <w:r w:rsidRPr="005621BF">
        <w:rPr>
          <w:rFonts w:ascii="Calibri" w:eastAsia="Calibri" w:hAnsi="Calibri" w:cs="Calibri"/>
        </w:rPr>
        <w:t>r</w:t>
      </w:r>
      <w:r w:rsidRPr="005621BF">
        <w:rPr>
          <w:rFonts w:ascii="Calibri" w:eastAsia="Calibri" w:hAnsi="Calibri" w:cs="Calibri"/>
          <w:spacing w:val="-1"/>
        </w:rPr>
        <w:t>s</w:t>
      </w:r>
      <w:r w:rsidRPr="005621BF">
        <w:rPr>
          <w:rFonts w:ascii="Calibri" w:eastAsia="Calibri" w:hAnsi="Calibri" w:cs="Calibri"/>
        </w:rPr>
        <w:t>o</w:t>
      </w:r>
      <w:r w:rsidRPr="005621BF">
        <w:rPr>
          <w:rFonts w:ascii="Calibri" w:eastAsia="Calibri" w:hAnsi="Calibri" w:cs="Calibri"/>
          <w:spacing w:val="1"/>
        </w:rPr>
        <w:t>n</w:t>
      </w:r>
      <w:r w:rsidRPr="005621BF">
        <w:rPr>
          <w:rFonts w:ascii="Calibri" w:eastAsia="Calibri" w:hAnsi="Calibri" w:cs="Calibri"/>
        </w:rPr>
        <w:t>al</w:t>
      </w:r>
      <w:r w:rsidRPr="005621BF">
        <w:rPr>
          <w:rFonts w:ascii="Calibri" w:eastAsia="Calibri" w:hAnsi="Calibri" w:cs="Calibri"/>
          <w:spacing w:val="-6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u</w:t>
      </w:r>
      <w:r w:rsidRPr="005621BF">
        <w:rPr>
          <w:rFonts w:ascii="Calibri" w:eastAsia="Calibri" w:hAnsi="Calibri" w:cs="Calibri"/>
          <w:spacing w:val="-1"/>
        </w:rPr>
        <w:t>s</w:t>
      </w:r>
      <w:r w:rsidRPr="005621BF">
        <w:rPr>
          <w:rFonts w:ascii="Calibri" w:eastAsia="Calibri" w:hAnsi="Calibri" w:cs="Calibri"/>
        </w:rPr>
        <w:t>e</w:t>
      </w:r>
      <w:r w:rsidRPr="005621BF">
        <w:rPr>
          <w:rFonts w:ascii="Calibri" w:eastAsia="Calibri" w:hAnsi="Calibri" w:cs="Calibri"/>
          <w:spacing w:val="-4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t</w:t>
      </w:r>
      <w:r w:rsidRPr="005621BF">
        <w:rPr>
          <w:rFonts w:ascii="Calibri" w:eastAsia="Calibri" w:hAnsi="Calibri" w:cs="Calibri"/>
        </w:rPr>
        <w:t>o</w:t>
      </w:r>
      <w:r w:rsidRPr="005621BF">
        <w:rPr>
          <w:rFonts w:ascii="Calibri" w:eastAsia="Calibri" w:hAnsi="Calibri" w:cs="Calibri"/>
          <w:spacing w:val="-2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h</w:t>
      </w:r>
      <w:r w:rsidRPr="005621BF">
        <w:rPr>
          <w:rFonts w:ascii="Calibri" w:eastAsia="Calibri" w:hAnsi="Calibri" w:cs="Calibri"/>
          <w:spacing w:val="-1"/>
        </w:rPr>
        <w:t>e</w:t>
      </w:r>
      <w:r w:rsidRPr="005621BF">
        <w:rPr>
          <w:rFonts w:ascii="Calibri" w:eastAsia="Calibri" w:hAnsi="Calibri" w:cs="Calibri"/>
        </w:rPr>
        <w:t>lp</w:t>
      </w:r>
      <w:r w:rsidRPr="005621BF">
        <w:rPr>
          <w:rFonts w:ascii="Calibri" w:eastAsia="Calibri" w:hAnsi="Calibri" w:cs="Calibri"/>
          <w:spacing w:val="-4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the</w:t>
      </w:r>
      <w:r w:rsidRPr="005621BF">
        <w:rPr>
          <w:rFonts w:ascii="Calibri" w:eastAsia="Calibri" w:hAnsi="Calibri" w:cs="Calibri"/>
        </w:rPr>
        <w:t>m</w:t>
      </w:r>
      <w:r w:rsidRPr="005621BF">
        <w:rPr>
          <w:rFonts w:ascii="Calibri" w:eastAsia="Calibri" w:hAnsi="Calibri" w:cs="Calibri"/>
          <w:spacing w:val="-5"/>
        </w:rPr>
        <w:t xml:space="preserve"> </w:t>
      </w:r>
      <w:r w:rsidRPr="005621BF">
        <w:rPr>
          <w:rFonts w:ascii="Calibri" w:eastAsia="Calibri" w:hAnsi="Calibri" w:cs="Calibri"/>
        </w:rPr>
        <w:t>crea</w:t>
      </w:r>
      <w:r w:rsidRPr="005621BF">
        <w:rPr>
          <w:rFonts w:ascii="Calibri" w:eastAsia="Calibri" w:hAnsi="Calibri" w:cs="Calibri"/>
          <w:spacing w:val="1"/>
        </w:rPr>
        <w:t>t</w:t>
      </w:r>
      <w:r w:rsidRPr="005621BF">
        <w:rPr>
          <w:rFonts w:ascii="Calibri" w:eastAsia="Calibri" w:hAnsi="Calibri" w:cs="Calibri"/>
        </w:rPr>
        <w:t>e</w:t>
      </w:r>
      <w:r w:rsidRPr="005621BF">
        <w:rPr>
          <w:rFonts w:ascii="Calibri" w:eastAsia="Calibri" w:hAnsi="Calibri" w:cs="Calibri"/>
          <w:spacing w:val="-6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the</w:t>
      </w:r>
      <w:r w:rsidRPr="005621BF">
        <w:rPr>
          <w:rFonts w:ascii="Calibri" w:eastAsia="Calibri" w:hAnsi="Calibri" w:cs="Calibri"/>
        </w:rPr>
        <w:t>ir</w:t>
      </w:r>
      <w:r w:rsidRPr="005621BF">
        <w:rPr>
          <w:rFonts w:ascii="Calibri" w:eastAsia="Calibri" w:hAnsi="Calibri" w:cs="Calibri"/>
          <w:spacing w:val="-4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o</w:t>
      </w:r>
      <w:r w:rsidRPr="005621BF">
        <w:rPr>
          <w:rFonts w:ascii="Calibri" w:eastAsia="Calibri" w:hAnsi="Calibri" w:cs="Calibri"/>
          <w:spacing w:val="-1"/>
        </w:rPr>
        <w:t>w</w:t>
      </w:r>
      <w:r w:rsidRPr="005621BF">
        <w:rPr>
          <w:rFonts w:ascii="Calibri" w:eastAsia="Calibri" w:hAnsi="Calibri" w:cs="Calibri"/>
        </w:rPr>
        <w:t>n</w:t>
      </w:r>
      <w:r w:rsidRPr="005621BF">
        <w:rPr>
          <w:rFonts w:ascii="Calibri" w:eastAsia="Calibri" w:hAnsi="Calibri" w:cs="Calibri"/>
          <w:spacing w:val="-3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un</w:t>
      </w:r>
      <w:r w:rsidRPr="005621BF">
        <w:rPr>
          <w:rFonts w:ascii="Calibri" w:eastAsia="Calibri" w:hAnsi="Calibri" w:cs="Calibri"/>
        </w:rPr>
        <w:t>i</w:t>
      </w:r>
      <w:r w:rsidRPr="005621BF">
        <w:rPr>
          <w:rFonts w:ascii="Calibri" w:eastAsia="Calibri" w:hAnsi="Calibri" w:cs="Calibri"/>
          <w:spacing w:val="1"/>
        </w:rPr>
        <w:t>qu</w:t>
      </w:r>
      <w:r w:rsidRPr="005621BF">
        <w:rPr>
          <w:rFonts w:ascii="Calibri" w:eastAsia="Calibri" w:hAnsi="Calibri" w:cs="Calibri"/>
        </w:rPr>
        <w:t>e</w:t>
      </w:r>
      <w:r w:rsidRPr="005621BF">
        <w:rPr>
          <w:rFonts w:ascii="Calibri" w:eastAsia="Calibri" w:hAnsi="Calibri" w:cs="Calibri"/>
          <w:spacing w:val="-7"/>
        </w:rPr>
        <w:t xml:space="preserve"> </w:t>
      </w:r>
      <w:r w:rsidRPr="005621BF">
        <w:rPr>
          <w:rFonts w:ascii="Calibri" w:eastAsia="Calibri" w:hAnsi="Calibri" w:cs="Calibri"/>
        </w:rPr>
        <w:t>r</w:t>
      </w:r>
      <w:r w:rsidRPr="005621BF">
        <w:rPr>
          <w:rFonts w:ascii="Calibri" w:eastAsia="Calibri" w:hAnsi="Calibri" w:cs="Calibri"/>
          <w:spacing w:val="-1"/>
        </w:rPr>
        <w:t>e</w:t>
      </w:r>
      <w:r w:rsidRPr="005621BF">
        <w:rPr>
          <w:rFonts w:ascii="Calibri" w:eastAsia="Calibri" w:hAnsi="Calibri" w:cs="Calibri"/>
          <w:spacing w:val="1"/>
        </w:rPr>
        <w:t>su</w:t>
      </w:r>
      <w:r w:rsidRPr="005621BF">
        <w:rPr>
          <w:rFonts w:ascii="Calibri" w:eastAsia="Calibri" w:hAnsi="Calibri" w:cs="Calibri"/>
          <w:spacing w:val="-1"/>
        </w:rPr>
        <w:t>me</w:t>
      </w:r>
      <w:r w:rsidRPr="005621BF">
        <w:rPr>
          <w:rFonts w:ascii="Calibri" w:eastAsia="Calibri" w:hAnsi="Calibri" w:cs="Calibri"/>
        </w:rPr>
        <w:t>.</w:t>
      </w:r>
      <w:r w:rsidRPr="005621BF">
        <w:rPr>
          <w:rFonts w:ascii="Calibri" w:eastAsia="Calibri" w:hAnsi="Calibri" w:cs="Calibri"/>
          <w:spacing w:val="-7"/>
        </w:rPr>
        <w:t xml:space="preserve"> </w:t>
      </w:r>
      <w:r w:rsidRPr="005621BF">
        <w:rPr>
          <w:rFonts w:ascii="Calibri" w:eastAsia="Calibri" w:hAnsi="Calibri" w:cs="Calibri"/>
          <w:spacing w:val="-1"/>
        </w:rPr>
        <w:t>Y</w:t>
      </w:r>
      <w:r w:rsidRPr="005621BF">
        <w:rPr>
          <w:rFonts w:ascii="Calibri" w:eastAsia="Calibri" w:hAnsi="Calibri" w:cs="Calibri"/>
        </w:rPr>
        <w:t>ou</w:t>
      </w:r>
      <w:r w:rsidRPr="005621BF">
        <w:rPr>
          <w:rFonts w:ascii="Calibri" w:eastAsia="Calibri" w:hAnsi="Calibri" w:cs="Calibri"/>
          <w:spacing w:val="-2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a</w:t>
      </w:r>
      <w:r w:rsidRPr="005621BF">
        <w:rPr>
          <w:rFonts w:ascii="Calibri" w:eastAsia="Calibri" w:hAnsi="Calibri" w:cs="Calibri"/>
        </w:rPr>
        <w:t>re</w:t>
      </w:r>
      <w:r w:rsidRPr="005621BF">
        <w:rPr>
          <w:rFonts w:ascii="Calibri" w:eastAsia="Calibri" w:hAnsi="Calibri" w:cs="Calibri"/>
          <w:spacing w:val="-1"/>
        </w:rPr>
        <w:t xml:space="preserve"> m</w:t>
      </w:r>
      <w:r w:rsidRPr="005621BF">
        <w:rPr>
          <w:rFonts w:ascii="Calibri" w:eastAsia="Calibri" w:hAnsi="Calibri" w:cs="Calibri"/>
        </w:rPr>
        <w:t>o</w:t>
      </w:r>
      <w:r w:rsidRPr="005621BF">
        <w:rPr>
          <w:rFonts w:ascii="Calibri" w:eastAsia="Calibri" w:hAnsi="Calibri" w:cs="Calibri"/>
          <w:spacing w:val="-1"/>
        </w:rPr>
        <w:t>s</w:t>
      </w:r>
      <w:r w:rsidRPr="005621BF">
        <w:rPr>
          <w:rFonts w:ascii="Calibri" w:eastAsia="Calibri" w:hAnsi="Calibri" w:cs="Calibri"/>
        </w:rPr>
        <w:t>t</w:t>
      </w:r>
      <w:r w:rsidRPr="005621BF">
        <w:rPr>
          <w:rFonts w:ascii="Calibri" w:eastAsia="Calibri" w:hAnsi="Calibri" w:cs="Calibri"/>
          <w:spacing w:val="-1"/>
        </w:rPr>
        <w:t xml:space="preserve"> </w:t>
      </w:r>
      <w:r w:rsidRPr="005621BF">
        <w:rPr>
          <w:rFonts w:ascii="Calibri" w:eastAsia="Calibri" w:hAnsi="Calibri" w:cs="Calibri"/>
          <w:spacing w:val="-1"/>
        </w:rPr>
        <w:t>we</w:t>
      </w:r>
      <w:r w:rsidRPr="005621BF">
        <w:rPr>
          <w:rFonts w:ascii="Calibri" w:eastAsia="Calibri" w:hAnsi="Calibri" w:cs="Calibri"/>
        </w:rPr>
        <w:t>lc</w:t>
      </w:r>
      <w:r w:rsidRPr="005621BF">
        <w:rPr>
          <w:rFonts w:ascii="Calibri" w:eastAsia="Calibri" w:hAnsi="Calibri" w:cs="Calibri"/>
          <w:spacing w:val="2"/>
        </w:rPr>
        <w:t>o</w:t>
      </w:r>
      <w:r w:rsidRPr="005621BF">
        <w:rPr>
          <w:rFonts w:ascii="Calibri" w:eastAsia="Calibri" w:hAnsi="Calibri" w:cs="Calibri"/>
          <w:spacing w:val="-1"/>
        </w:rPr>
        <w:t>m</w:t>
      </w:r>
      <w:r w:rsidRPr="005621BF">
        <w:rPr>
          <w:rFonts w:ascii="Calibri" w:eastAsia="Calibri" w:hAnsi="Calibri" w:cs="Calibri"/>
        </w:rPr>
        <w:t>e to</w:t>
      </w:r>
      <w:r w:rsidRPr="005621BF">
        <w:rPr>
          <w:rFonts w:ascii="Calibri" w:eastAsia="Calibri" w:hAnsi="Calibri" w:cs="Calibri"/>
          <w:spacing w:val="1"/>
        </w:rPr>
        <w:t xml:space="preserve"> </w:t>
      </w:r>
      <w:r w:rsidRPr="005621BF">
        <w:rPr>
          <w:rFonts w:ascii="Calibri" w:eastAsia="Calibri" w:hAnsi="Calibri" w:cs="Calibri"/>
        </w:rPr>
        <w:t>li</w:t>
      </w:r>
      <w:r w:rsidRPr="005621BF">
        <w:rPr>
          <w:rFonts w:ascii="Calibri" w:eastAsia="Calibri" w:hAnsi="Calibri" w:cs="Calibri"/>
          <w:spacing w:val="1"/>
        </w:rPr>
        <w:t>n</w:t>
      </w:r>
      <w:r w:rsidRPr="005621BF">
        <w:rPr>
          <w:rFonts w:ascii="Calibri" w:eastAsia="Calibri" w:hAnsi="Calibri" w:cs="Calibri"/>
        </w:rPr>
        <w:t>k</w:t>
      </w:r>
      <w:r w:rsidRPr="005621BF">
        <w:rPr>
          <w:rFonts w:ascii="Calibri" w:eastAsia="Calibri" w:hAnsi="Calibri" w:cs="Calibri"/>
          <w:spacing w:val="-2"/>
        </w:rPr>
        <w:t xml:space="preserve"> </w:t>
      </w:r>
      <w:r w:rsidRPr="005621BF">
        <w:rPr>
          <w:rFonts w:ascii="Calibri" w:eastAsia="Calibri" w:hAnsi="Calibri" w:cs="Calibri"/>
        </w:rPr>
        <w:t>to</w:t>
      </w:r>
      <w:r w:rsidRPr="005621BF">
        <w:rPr>
          <w:rFonts w:ascii="Calibri" w:eastAsia="Calibri" w:hAnsi="Calibri" w:cs="Calibri"/>
          <w:spacing w:val="-1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an</w:t>
      </w:r>
      <w:r w:rsidRPr="005621BF">
        <w:rPr>
          <w:rFonts w:ascii="Calibri" w:eastAsia="Calibri" w:hAnsi="Calibri" w:cs="Calibri"/>
        </w:rPr>
        <w:t>y</w:t>
      </w:r>
      <w:r w:rsidRPr="005621BF">
        <w:rPr>
          <w:rFonts w:ascii="Calibri" w:eastAsia="Calibri" w:hAnsi="Calibri" w:cs="Calibri"/>
          <w:spacing w:val="-5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p</w:t>
      </w:r>
      <w:r w:rsidRPr="005621BF">
        <w:rPr>
          <w:rFonts w:ascii="Calibri" w:eastAsia="Calibri" w:hAnsi="Calibri" w:cs="Calibri"/>
        </w:rPr>
        <w:t>age</w:t>
      </w:r>
      <w:r w:rsidRPr="005621BF">
        <w:rPr>
          <w:rFonts w:ascii="Calibri" w:eastAsia="Calibri" w:hAnsi="Calibri" w:cs="Calibri"/>
          <w:spacing w:val="-4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o</w:t>
      </w:r>
      <w:r w:rsidRPr="005621BF">
        <w:rPr>
          <w:rFonts w:ascii="Calibri" w:eastAsia="Calibri" w:hAnsi="Calibri" w:cs="Calibri"/>
        </w:rPr>
        <w:t>n</w:t>
      </w:r>
      <w:r w:rsidRPr="005621BF">
        <w:rPr>
          <w:rFonts w:ascii="Calibri" w:eastAsia="Calibri" w:hAnsi="Calibri" w:cs="Calibri"/>
          <w:spacing w:val="-1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ou</w:t>
      </w:r>
      <w:r w:rsidRPr="005621BF">
        <w:rPr>
          <w:rFonts w:ascii="Calibri" w:eastAsia="Calibri" w:hAnsi="Calibri" w:cs="Calibri"/>
        </w:rPr>
        <w:t>r</w:t>
      </w:r>
      <w:r w:rsidRPr="005621BF">
        <w:rPr>
          <w:rFonts w:ascii="Calibri" w:eastAsia="Calibri" w:hAnsi="Calibri" w:cs="Calibri"/>
          <w:spacing w:val="-3"/>
        </w:rPr>
        <w:t xml:space="preserve"> </w:t>
      </w:r>
      <w:r w:rsidRPr="005621BF">
        <w:rPr>
          <w:rFonts w:ascii="Calibri" w:eastAsia="Calibri" w:hAnsi="Calibri" w:cs="Calibri"/>
          <w:spacing w:val="-1"/>
        </w:rPr>
        <w:t>s</w:t>
      </w:r>
      <w:r w:rsidRPr="005621BF">
        <w:rPr>
          <w:rFonts w:ascii="Calibri" w:eastAsia="Calibri" w:hAnsi="Calibri" w:cs="Calibri"/>
        </w:rPr>
        <w:t>ite</w:t>
      </w:r>
      <w:r w:rsidRPr="005621BF">
        <w:rPr>
          <w:rFonts w:ascii="Calibri" w:eastAsia="Calibri" w:hAnsi="Calibri" w:cs="Calibri"/>
          <w:spacing w:val="-3"/>
        </w:rPr>
        <w:t xml:space="preserve"> </w:t>
      </w:r>
      <w:r w:rsidRPr="005621BF">
        <w:rPr>
          <w:rFonts w:ascii="Calibri" w:eastAsia="Calibri" w:hAnsi="Calibri" w:cs="Calibri"/>
          <w:spacing w:val="-42"/>
        </w:rPr>
        <w:t xml:space="preserve"> </w:t>
      </w:r>
      <w:hyperlink r:id="rId10">
        <w:r w:rsidRPr="005621BF">
          <w:rPr>
            <w:rFonts w:ascii="Calibri" w:eastAsia="Calibri" w:hAnsi="Calibri" w:cs="Calibri"/>
            <w:spacing w:val="-1"/>
            <w:u w:val="single" w:color="0000FF"/>
          </w:rPr>
          <w:t>w</w:t>
        </w:r>
        <w:r w:rsidRPr="005621BF">
          <w:rPr>
            <w:rFonts w:ascii="Calibri" w:eastAsia="Calibri" w:hAnsi="Calibri" w:cs="Calibri"/>
            <w:spacing w:val="1"/>
            <w:u w:val="single" w:color="0000FF"/>
          </w:rPr>
          <w:t>w</w:t>
        </w:r>
        <w:r w:rsidRPr="005621BF">
          <w:rPr>
            <w:rFonts w:ascii="Calibri" w:eastAsia="Calibri" w:hAnsi="Calibri" w:cs="Calibri"/>
            <w:spacing w:val="-1"/>
            <w:u w:val="single" w:color="0000FF"/>
          </w:rPr>
          <w:t>w</w:t>
        </w:r>
        <w:r w:rsidRPr="005621BF">
          <w:rPr>
            <w:rFonts w:ascii="Calibri" w:eastAsia="Calibri" w:hAnsi="Calibri" w:cs="Calibri"/>
            <w:u w:val="single" w:color="0000FF"/>
          </w:rPr>
          <w:t>.</w:t>
        </w:r>
        <w:r w:rsidRPr="005621BF">
          <w:rPr>
            <w:rFonts w:ascii="Calibri" w:eastAsia="Calibri" w:hAnsi="Calibri" w:cs="Calibri"/>
            <w:spacing w:val="1"/>
            <w:u w:val="single" w:color="0000FF"/>
          </w:rPr>
          <w:t>d</w:t>
        </w:r>
        <w:r w:rsidRPr="005621BF">
          <w:rPr>
            <w:rFonts w:ascii="Calibri" w:eastAsia="Calibri" w:hAnsi="Calibri" w:cs="Calibri"/>
            <w:u w:val="single" w:color="0000FF"/>
          </w:rPr>
          <w:t>a</w:t>
        </w:r>
        <w:r w:rsidRPr="005621BF">
          <w:rPr>
            <w:rFonts w:ascii="Calibri" w:eastAsia="Calibri" w:hAnsi="Calibri" w:cs="Calibri"/>
            <w:spacing w:val="1"/>
            <w:u w:val="single" w:color="0000FF"/>
          </w:rPr>
          <w:t>y</w:t>
        </w:r>
        <w:r w:rsidRPr="005621BF">
          <w:rPr>
            <w:rFonts w:ascii="Calibri" w:eastAsia="Calibri" w:hAnsi="Calibri" w:cs="Calibri"/>
            <w:u w:val="single" w:color="0000FF"/>
          </w:rPr>
          <w:t>j</w:t>
        </w:r>
        <w:r w:rsidRPr="005621BF">
          <w:rPr>
            <w:rFonts w:ascii="Calibri" w:eastAsia="Calibri" w:hAnsi="Calibri" w:cs="Calibri"/>
            <w:spacing w:val="1"/>
            <w:u w:val="single" w:color="0000FF"/>
          </w:rPr>
          <w:t>ob</w:t>
        </w:r>
        <w:r w:rsidRPr="005621BF">
          <w:rPr>
            <w:rFonts w:ascii="Calibri" w:eastAsia="Calibri" w:hAnsi="Calibri" w:cs="Calibri"/>
            <w:u w:val="single" w:color="0000FF"/>
          </w:rPr>
          <w:t>.co</w:t>
        </w:r>
        <w:r w:rsidRPr="005621BF">
          <w:rPr>
            <w:rFonts w:ascii="Calibri" w:eastAsia="Calibri" w:hAnsi="Calibri" w:cs="Calibri"/>
            <w:spacing w:val="1"/>
            <w:u w:val="single" w:color="0000FF"/>
          </w:rPr>
          <w:t>m</w:t>
        </w:r>
        <w:r w:rsidRPr="005621BF">
          <w:rPr>
            <w:rFonts w:ascii="Calibri" w:eastAsia="Calibri" w:hAnsi="Calibri" w:cs="Calibri"/>
          </w:rPr>
          <w:t>.</w:t>
        </w:r>
        <w:r w:rsidRPr="005621BF">
          <w:rPr>
            <w:rFonts w:ascii="Calibri" w:eastAsia="Calibri" w:hAnsi="Calibri" w:cs="Calibri"/>
            <w:spacing w:val="-15"/>
          </w:rPr>
          <w:t xml:space="preserve"> </w:t>
        </w:r>
        <w:r w:rsidRPr="005621BF">
          <w:rPr>
            <w:rFonts w:ascii="Calibri" w:eastAsia="Calibri" w:hAnsi="Calibri" w:cs="Calibri"/>
            <w:spacing w:val="1"/>
          </w:rPr>
          <w:t>H</w:t>
        </w:r>
      </w:hyperlink>
      <w:r w:rsidRPr="005621BF">
        <w:rPr>
          <w:rFonts w:ascii="Calibri" w:eastAsia="Calibri" w:hAnsi="Calibri" w:cs="Calibri"/>
        </w:rPr>
        <w:t>o</w:t>
      </w:r>
      <w:r w:rsidRPr="005621BF">
        <w:rPr>
          <w:rFonts w:ascii="Calibri" w:eastAsia="Calibri" w:hAnsi="Calibri" w:cs="Calibri"/>
          <w:spacing w:val="-1"/>
        </w:rPr>
        <w:t>w</w:t>
      </w:r>
      <w:r w:rsidRPr="005621BF">
        <w:rPr>
          <w:rFonts w:ascii="Calibri" w:eastAsia="Calibri" w:hAnsi="Calibri" w:cs="Calibri"/>
          <w:spacing w:val="1"/>
        </w:rPr>
        <w:t>e</w:t>
      </w:r>
      <w:r w:rsidRPr="005621BF">
        <w:rPr>
          <w:rFonts w:ascii="Calibri" w:eastAsia="Calibri" w:hAnsi="Calibri" w:cs="Calibri"/>
          <w:spacing w:val="-1"/>
        </w:rPr>
        <w:t>ve</w:t>
      </w:r>
      <w:r w:rsidRPr="005621BF">
        <w:rPr>
          <w:rFonts w:ascii="Calibri" w:eastAsia="Calibri" w:hAnsi="Calibri" w:cs="Calibri"/>
        </w:rPr>
        <w:t>r</w:t>
      </w:r>
      <w:r w:rsidRPr="005621BF">
        <w:rPr>
          <w:rFonts w:ascii="Calibri" w:eastAsia="Calibri" w:hAnsi="Calibri" w:cs="Calibri"/>
          <w:spacing w:val="-7"/>
        </w:rPr>
        <w:t xml:space="preserve"> </w:t>
      </w:r>
      <w:r w:rsidRPr="005621BF">
        <w:rPr>
          <w:rFonts w:ascii="Calibri" w:eastAsia="Calibri" w:hAnsi="Calibri" w:cs="Calibri"/>
          <w:spacing w:val="3"/>
        </w:rPr>
        <w:t>t</w:t>
      </w:r>
      <w:r w:rsidRPr="005621BF">
        <w:rPr>
          <w:rFonts w:ascii="Calibri" w:eastAsia="Calibri" w:hAnsi="Calibri" w:cs="Calibri"/>
          <w:spacing w:val="1"/>
        </w:rPr>
        <w:t>h</w:t>
      </w:r>
      <w:r w:rsidRPr="005621BF">
        <w:rPr>
          <w:rFonts w:ascii="Calibri" w:eastAsia="Calibri" w:hAnsi="Calibri" w:cs="Calibri"/>
        </w:rPr>
        <w:t>is</w:t>
      </w:r>
      <w:r w:rsidRPr="005621BF">
        <w:rPr>
          <w:rFonts w:ascii="Calibri" w:eastAsia="Calibri" w:hAnsi="Calibri" w:cs="Calibri"/>
          <w:spacing w:val="-4"/>
        </w:rPr>
        <w:t xml:space="preserve"> </w:t>
      </w:r>
      <w:r w:rsidRPr="005621BF">
        <w:rPr>
          <w:rFonts w:ascii="Calibri" w:eastAsia="Calibri" w:hAnsi="Calibri" w:cs="Calibri"/>
        </w:rPr>
        <w:t>sa</w:t>
      </w:r>
      <w:r w:rsidRPr="005621BF">
        <w:rPr>
          <w:rFonts w:ascii="Calibri" w:eastAsia="Calibri" w:hAnsi="Calibri" w:cs="Calibri"/>
          <w:spacing w:val="-1"/>
        </w:rPr>
        <w:t>m</w:t>
      </w:r>
      <w:r w:rsidRPr="005621BF">
        <w:rPr>
          <w:rFonts w:ascii="Calibri" w:eastAsia="Calibri" w:hAnsi="Calibri" w:cs="Calibri"/>
          <w:spacing w:val="1"/>
        </w:rPr>
        <w:t>p</w:t>
      </w:r>
      <w:r w:rsidRPr="005621BF">
        <w:rPr>
          <w:rFonts w:ascii="Calibri" w:eastAsia="Calibri" w:hAnsi="Calibri" w:cs="Calibri"/>
          <w:spacing w:val="2"/>
        </w:rPr>
        <w:t>l</w:t>
      </w:r>
      <w:r w:rsidRPr="005621BF">
        <w:rPr>
          <w:rFonts w:ascii="Calibri" w:eastAsia="Calibri" w:hAnsi="Calibri" w:cs="Calibri"/>
        </w:rPr>
        <w:t>e</w:t>
      </w:r>
      <w:r w:rsidRPr="005621BF">
        <w:rPr>
          <w:rFonts w:ascii="Calibri" w:eastAsia="Calibri" w:hAnsi="Calibri" w:cs="Calibri"/>
          <w:spacing w:val="-7"/>
        </w:rPr>
        <w:t xml:space="preserve"> </w:t>
      </w:r>
      <w:r w:rsidRPr="005621BF">
        <w:rPr>
          <w:rFonts w:ascii="Calibri" w:eastAsia="Calibri" w:hAnsi="Calibri" w:cs="Calibri"/>
        </w:rPr>
        <w:t>m</w:t>
      </w:r>
      <w:r w:rsidRPr="005621BF">
        <w:rPr>
          <w:rFonts w:ascii="Calibri" w:eastAsia="Calibri" w:hAnsi="Calibri" w:cs="Calibri"/>
          <w:spacing w:val="3"/>
        </w:rPr>
        <w:t>u</w:t>
      </w:r>
      <w:r w:rsidRPr="005621BF">
        <w:rPr>
          <w:rFonts w:ascii="Calibri" w:eastAsia="Calibri" w:hAnsi="Calibri" w:cs="Calibri"/>
          <w:spacing w:val="-1"/>
        </w:rPr>
        <w:t>s</w:t>
      </w:r>
      <w:r w:rsidRPr="005621BF">
        <w:rPr>
          <w:rFonts w:ascii="Calibri" w:eastAsia="Calibri" w:hAnsi="Calibri" w:cs="Calibri"/>
        </w:rPr>
        <w:t>t</w:t>
      </w:r>
      <w:r w:rsidRPr="005621BF">
        <w:rPr>
          <w:rFonts w:ascii="Calibri" w:eastAsia="Calibri" w:hAnsi="Calibri" w:cs="Calibri"/>
          <w:spacing w:val="-3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n</w:t>
      </w:r>
      <w:r w:rsidRPr="005621BF">
        <w:rPr>
          <w:rFonts w:ascii="Calibri" w:eastAsia="Calibri" w:hAnsi="Calibri" w:cs="Calibri"/>
        </w:rPr>
        <w:t>ot</w:t>
      </w:r>
      <w:r w:rsidRPr="005621BF">
        <w:rPr>
          <w:rFonts w:ascii="Calibri" w:eastAsia="Calibri" w:hAnsi="Calibri" w:cs="Calibri"/>
          <w:spacing w:val="-2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b</w:t>
      </w:r>
      <w:r w:rsidRPr="005621BF">
        <w:rPr>
          <w:rFonts w:ascii="Calibri" w:eastAsia="Calibri" w:hAnsi="Calibri" w:cs="Calibri"/>
        </w:rPr>
        <w:t>e</w:t>
      </w:r>
      <w:r w:rsidRPr="005621BF">
        <w:rPr>
          <w:rFonts w:ascii="Calibri" w:eastAsia="Calibri" w:hAnsi="Calibri" w:cs="Calibri"/>
          <w:spacing w:val="-3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d</w:t>
      </w:r>
      <w:r w:rsidRPr="005621BF">
        <w:rPr>
          <w:rFonts w:ascii="Calibri" w:eastAsia="Calibri" w:hAnsi="Calibri" w:cs="Calibri"/>
        </w:rPr>
        <w:t>i</w:t>
      </w:r>
      <w:r w:rsidRPr="005621BF">
        <w:rPr>
          <w:rFonts w:ascii="Calibri" w:eastAsia="Calibri" w:hAnsi="Calibri" w:cs="Calibri"/>
          <w:spacing w:val="-1"/>
        </w:rPr>
        <w:t>s</w:t>
      </w:r>
      <w:r w:rsidRPr="005621BF">
        <w:rPr>
          <w:rFonts w:ascii="Calibri" w:eastAsia="Calibri" w:hAnsi="Calibri" w:cs="Calibri"/>
        </w:rPr>
        <w:t>tri</w:t>
      </w:r>
      <w:r w:rsidRPr="005621BF">
        <w:rPr>
          <w:rFonts w:ascii="Calibri" w:eastAsia="Calibri" w:hAnsi="Calibri" w:cs="Calibri"/>
          <w:spacing w:val="1"/>
        </w:rPr>
        <w:t>bu</w:t>
      </w:r>
      <w:r w:rsidRPr="005621BF">
        <w:rPr>
          <w:rFonts w:ascii="Calibri" w:eastAsia="Calibri" w:hAnsi="Calibri" w:cs="Calibri"/>
        </w:rPr>
        <w:t>ted</w:t>
      </w:r>
      <w:r w:rsidRPr="005621BF">
        <w:rPr>
          <w:rFonts w:ascii="Calibri" w:eastAsia="Calibri" w:hAnsi="Calibri" w:cs="Calibri"/>
          <w:spacing w:val="-9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o</w:t>
      </w:r>
      <w:r w:rsidRPr="005621BF">
        <w:rPr>
          <w:rFonts w:ascii="Calibri" w:eastAsia="Calibri" w:hAnsi="Calibri" w:cs="Calibri"/>
        </w:rPr>
        <w:t>r</w:t>
      </w:r>
      <w:r w:rsidRPr="005621BF">
        <w:rPr>
          <w:rFonts w:ascii="Calibri" w:eastAsia="Calibri" w:hAnsi="Calibri" w:cs="Calibri"/>
          <w:spacing w:val="-2"/>
        </w:rPr>
        <w:t xml:space="preserve"> </w:t>
      </w:r>
      <w:r w:rsidRPr="005621BF">
        <w:rPr>
          <w:rFonts w:ascii="Calibri" w:eastAsia="Calibri" w:hAnsi="Calibri" w:cs="Calibri"/>
          <w:spacing w:val="-1"/>
        </w:rPr>
        <w:t>m</w:t>
      </w:r>
      <w:r w:rsidRPr="005621BF">
        <w:rPr>
          <w:rFonts w:ascii="Calibri" w:eastAsia="Calibri" w:hAnsi="Calibri" w:cs="Calibri"/>
        </w:rPr>
        <w:t>a</w:t>
      </w:r>
      <w:r w:rsidRPr="005621BF">
        <w:rPr>
          <w:rFonts w:ascii="Calibri" w:eastAsia="Calibri" w:hAnsi="Calibri" w:cs="Calibri"/>
          <w:spacing w:val="1"/>
        </w:rPr>
        <w:t>d</w:t>
      </w:r>
      <w:r w:rsidRPr="005621BF">
        <w:rPr>
          <w:rFonts w:ascii="Calibri" w:eastAsia="Calibri" w:hAnsi="Calibri" w:cs="Calibri"/>
        </w:rPr>
        <w:t>e</w:t>
      </w:r>
      <w:r w:rsidRPr="005621BF">
        <w:rPr>
          <w:rFonts w:ascii="Calibri" w:eastAsia="Calibri" w:hAnsi="Calibri" w:cs="Calibri"/>
          <w:spacing w:val="1"/>
        </w:rPr>
        <w:t xml:space="preserve"> </w:t>
      </w:r>
      <w:r w:rsidRPr="005621BF">
        <w:rPr>
          <w:rFonts w:ascii="Calibri" w:eastAsia="Calibri" w:hAnsi="Calibri" w:cs="Calibri"/>
        </w:rPr>
        <w:t>a</w:t>
      </w:r>
      <w:r w:rsidRPr="005621BF">
        <w:rPr>
          <w:rFonts w:ascii="Calibri" w:eastAsia="Calibri" w:hAnsi="Calibri" w:cs="Calibri"/>
          <w:spacing w:val="-1"/>
        </w:rPr>
        <w:t>v</w:t>
      </w:r>
      <w:r w:rsidRPr="005621BF">
        <w:rPr>
          <w:rFonts w:ascii="Calibri" w:eastAsia="Calibri" w:hAnsi="Calibri" w:cs="Calibri"/>
        </w:rPr>
        <w:t>ail</w:t>
      </w:r>
      <w:r w:rsidRPr="005621BF">
        <w:rPr>
          <w:rFonts w:ascii="Calibri" w:eastAsia="Calibri" w:hAnsi="Calibri" w:cs="Calibri"/>
          <w:spacing w:val="1"/>
        </w:rPr>
        <w:t>ab</w:t>
      </w:r>
      <w:r w:rsidRPr="005621BF">
        <w:rPr>
          <w:rFonts w:ascii="Calibri" w:eastAsia="Calibri" w:hAnsi="Calibri" w:cs="Calibri"/>
        </w:rPr>
        <w:t>le</w:t>
      </w:r>
      <w:r w:rsidRPr="005621BF">
        <w:rPr>
          <w:rFonts w:ascii="Calibri" w:eastAsia="Calibri" w:hAnsi="Calibri" w:cs="Calibri"/>
          <w:spacing w:val="-8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o</w:t>
      </w:r>
      <w:r w:rsidRPr="005621BF">
        <w:rPr>
          <w:rFonts w:ascii="Calibri" w:eastAsia="Calibri" w:hAnsi="Calibri" w:cs="Calibri"/>
        </w:rPr>
        <w:t>n ot</w:t>
      </w:r>
      <w:r w:rsidRPr="005621BF">
        <w:rPr>
          <w:rFonts w:ascii="Calibri" w:eastAsia="Calibri" w:hAnsi="Calibri" w:cs="Calibri"/>
          <w:spacing w:val="1"/>
        </w:rPr>
        <w:t>h</w:t>
      </w:r>
      <w:r w:rsidRPr="005621BF">
        <w:rPr>
          <w:rFonts w:ascii="Calibri" w:eastAsia="Calibri" w:hAnsi="Calibri" w:cs="Calibri"/>
          <w:spacing w:val="-1"/>
        </w:rPr>
        <w:t>e</w:t>
      </w:r>
      <w:r w:rsidRPr="005621BF">
        <w:rPr>
          <w:rFonts w:ascii="Calibri" w:eastAsia="Calibri" w:hAnsi="Calibri" w:cs="Calibri"/>
        </w:rPr>
        <w:t>r</w:t>
      </w:r>
      <w:r w:rsidRPr="005621BF">
        <w:rPr>
          <w:rFonts w:ascii="Calibri" w:eastAsia="Calibri" w:hAnsi="Calibri" w:cs="Calibri"/>
          <w:spacing w:val="-4"/>
        </w:rPr>
        <w:t xml:space="preserve"> </w:t>
      </w:r>
      <w:r w:rsidRPr="005621BF">
        <w:rPr>
          <w:rFonts w:ascii="Calibri" w:eastAsia="Calibri" w:hAnsi="Calibri" w:cs="Calibri"/>
          <w:spacing w:val="-1"/>
        </w:rPr>
        <w:t>we</w:t>
      </w:r>
      <w:r w:rsidRPr="005621BF">
        <w:rPr>
          <w:rFonts w:ascii="Calibri" w:eastAsia="Calibri" w:hAnsi="Calibri" w:cs="Calibri"/>
          <w:spacing w:val="1"/>
        </w:rPr>
        <w:t>bs</w:t>
      </w:r>
      <w:r w:rsidRPr="005621BF">
        <w:rPr>
          <w:rFonts w:ascii="Calibri" w:eastAsia="Calibri" w:hAnsi="Calibri" w:cs="Calibri"/>
        </w:rPr>
        <w:t>it</w:t>
      </w:r>
      <w:r w:rsidRPr="005621BF">
        <w:rPr>
          <w:rFonts w:ascii="Calibri" w:eastAsia="Calibri" w:hAnsi="Calibri" w:cs="Calibri"/>
          <w:spacing w:val="2"/>
        </w:rPr>
        <w:t>e</w:t>
      </w:r>
      <w:r w:rsidRPr="005621BF">
        <w:rPr>
          <w:rFonts w:ascii="Calibri" w:eastAsia="Calibri" w:hAnsi="Calibri" w:cs="Calibri"/>
        </w:rPr>
        <w:t>s</w:t>
      </w:r>
      <w:r w:rsidRPr="005621BF">
        <w:rPr>
          <w:rFonts w:ascii="Calibri" w:eastAsia="Calibri" w:hAnsi="Calibri" w:cs="Calibri"/>
          <w:spacing w:val="-8"/>
        </w:rPr>
        <w:t xml:space="preserve"> </w:t>
      </w:r>
      <w:r w:rsidRPr="005621BF">
        <w:rPr>
          <w:rFonts w:ascii="Calibri" w:eastAsia="Calibri" w:hAnsi="Calibri" w:cs="Calibri"/>
        </w:rPr>
        <w:t>wit</w:t>
      </w:r>
      <w:r w:rsidRPr="005621BF">
        <w:rPr>
          <w:rFonts w:ascii="Calibri" w:eastAsia="Calibri" w:hAnsi="Calibri" w:cs="Calibri"/>
          <w:spacing w:val="1"/>
        </w:rPr>
        <w:t>h</w:t>
      </w:r>
      <w:r w:rsidRPr="005621BF">
        <w:rPr>
          <w:rFonts w:ascii="Calibri" w:eastAsia="Calibri" w:hAnsi="Calibri" w:cs="Calibri"/>
        </w:rPr>
        <w:t>o</w:t>
      </w:r>
      <w:r w:rsidRPr="005621BF">
        <w:rPr>
          <w:rFonts w:ascii="Calibri" w:eastAsia="Calibri" w:hAnsi="Calibri" w:cs="Calibri"/>
          <w:spacing w:val="1"/>
        </w:rPr>
        <w:t>u</w:t>
      </w:r>
      <w:r w:rsidRPr="005621BF">
        <w:rPr>
          <w:rFonts w:ascii="Calibri" w:eastAsia="Calibri" w:hAnsi="Calibri" w:cs="Calibri"/>
        </w:rPr>
        <w:t>t</w:t>
      </w:r>
      <w:r w:rsidRPr="005621BF">
        <w:rPr>
          <w:rFonts w:ascii="Calibri" w:eastAsia="Calibri" w:hAnsi="Calibri" w:cs="Calibri"/>
          <w:spacing w:val="-5"/>
        </w:rPr>
        <w:t xml:space="preserve"> </w:t>
      </w:r>
      <w:r w:rsidRPr="005621BF">
        <w:rPr>
          <w:rFonts w:ascii="Calibri" w:eastAsia="Calibri" w:hAnsi="Calibri" w:cs="Calibri"/>
        </w:rPr>
        <w:t>o</w:t>
      </w:r>
      <w:r w:rsidRPr="005621BF">
        <w:rPr>
          <w:rFonts w:ascii="Calibri" w:eastAsia="Calibri" w:hAnsi="Calibri" w:cs="Calibri"/>
          <w:spacing w:val="1"/>
        </w:rPr>
        <w:t>u</w:t>
      </w:r>
      <w:r w:rsidRPr="005621BF">
        <w:rPr>
          <w:rFonts w:ascii="Calibri" w:eastAsia="Calibri" w:hAnsi="Calibri" w:cs="Calibri"/>
        </w:rPr>
        <w:t>r</w:t>
      </w:r>
      <w:r w:rsidRPr="005621BF">
        <w:rPr>
          <w:rFonts w:ascii="Calibri" w:eastAsia="Calibri" w:hAnsi="Calibri" w:cs="Calibri"/>
          <w:spacing w:val="-3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p</w:t>
      </w:r>
      <w:r w:rsidRPr="005621BF">
        <w:rPr>
          <w:rFonts w:ascii="Calibri" w:eastAsia="Calibri" w:hAnsi="Calibri" w:cs="Calibri"/>
        </w:rPr>
        <w:t>rior</w:t>
      </w:r>
      <w:r w:rsidRPr="005621BF">
        <w:rPr>
          <w:rFonts w:ascii="Calibri" w:eastAsia="Calibri" w:hAnsi="Calibri" w:cs="Calibri"/>
          <w:spacing w:val="-3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p</w:t>
      </w:r>
      <w:r w:rsidRPr="005621BF">
        <w:rPr>
          <w:rFonts w:ascii="Calibri" w:eastAsia="Calibri" w:hAnsi="Calibri" w:cs="Calibri"/>
          <w:spacing w:val="-1"/>
        </w:rPr>
        <w:t>e</w:t>
      </w:r>
      <w:r w:rsidRPr="005621BF">
        <w:rPr>
          <w:rFonts w:ascii="Calibri" w:eastAsia="Calibri" w:hAnsi="Calibri" w:cs="Calibri"/>
        </w:rPr>
        <w:t>rm</w:t>
      </w:r>
      <w:r w:rsidRPr="005621BF">
        <w:rPr>
          <w:rFonts w:ascii="Calibri" w:eastAsia="Calibri" w:hAnsi="Calibri" w:cs="Calibri"/>
          <w:spacing w:val="2"/>
        </w:rPr>
        <w:t>i</w:t>
      </w:r>
      <w:r w:rsidRPr="005621BF">
        <w:rPr>
          <w:rFonts w:ascii="Calibri" w:eastAsia="Calibri" w:hAnsi="Calibri" w:cs="Calibri"/>
          <w:spacing w:val="-1"/>
        </w:rPr>
        <w:t>ss</w:t>
      </w:r>
      <w:r w:rsidRPr="005621BF">
        <w:rPr>
          <w:rFonts w:ascii="Calibri" w:eastAsia="Calibri" w:hAnsi="Calibri" w:cs="Calibri"/>
        </w:rPr>
        <w:t>io</w:t>
      </w:r>
      <w:r w:rsidRPr="005621BF">
        <w:rPr>
          <w:rFonts w:ascii="Calibri" w:eastAsia="Calibri" w:hAnsi="Calibri" w:cs="Calibri"/>
          <w:spacing w:val="1"/>
        </w:rPr>
        <w:t>n</w:t>
      </w:r>
      <w:r w:rsidRPr="005621BF">
        <w:rPr>
          <w:rFonts w:ascii="Calibri" w:eastAsia="Calibri" w:hAnsi="Calibri" w:cs="Calibri"/>
        </w:rPr>
        <w:t>.</w:t>
      </w:r>
      <w:r w:rsidRPr="005621BF">
        <w:rPr>
          <w:rFonts w:ascii="Calibri" w:eastAsia="Calibri" w:hAnsi="Calibri" w:cs="Calibri"/>
          <w:spacing w:val="-9"/>
        </w:rPr>
        <w:t xml:space="preserve"> </w:t>
      </w:r>
      <w:r w:rsidRPr="005621BF">
        <w:rPr>
          <w:rFonts w:ascii="Calibri" w:eastAsia="Calibri" w:hAnsi="Calibri" w:cs="Calibri"/>
        </w:rPr>
        <w:t>For</w:t>
      </w:r>
      <w:r w:rsidRPr="005621BF">
        <w:rPr>
          <w:rFonts w:ascii="Calibri" w:eastAsia="Calibri" w:hAnsi="Calibri" w:cs="Calibri"/>
          <w:spacing w:val="-2"/>
        </w:rPr>
        <w:t xml:space="preserve"> </w:t>
      </w:r>
      <w:r w:rsidRPr="005621BF">
        <w:rPr>
          <w:rFonts w:ascii="Calibri" w:eastAsia="Calibri" w:hAnsi="Calibri" w:cs="Calibri"/>
        </w:rPr>
        <w:t>a</w:t>
      </w:r>
      <w:r w:rsidRPr="005621BF">
        <w:rPr>
          <w:rFonts w:ascii="Calibri" w:eastAsia="Calibri" w:hAnsi="Calibri" w:cs="Calibri"/>
          <w:spacing w:val="1"/>
        </w:rPr>
        <w:t>n</w:t>
      </w:r>
      <w:r w:rsidRPr="005621BF">
        <w:rPr>
          <w:rFonts w:ascii="Calibri" w:eastAsia="Calibri" w:hAnsi="Calibri" w:cs="Calibri"/>
        </w:rPr>
        <w:t>y</w:t>
      </w:r>
      <w:r w:rsidRPr="005621BF">
        <w:rPr>
          <w:rFonts w:ascii="Calibri" w:eastAsia="Calibri" w:hAnsi="Calibri" w:cs="Calibri"/>
          <w:spacing w:val="-2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qu</w:t>
      </w:r>
      <w:r w:rsidRPr="005621BF">
        <w:rPr>
          <w:rFonts w:ascii="Calibri" w:eastAsia="Calibri" w:hAnsi="Calibri" w:cs="Calibri"/>
          <w:spacing w:val="-1"/>
        </w:rPr>
        <w:t>es</w:t>
      </w:r>
      <w:r w:rsidRPr="005621BF">
        <w:rPr>
          <w:rFonts w:ascii="Calibri" w:eastAsia="Calibri" w:hAnsi="Calibri" w:cs="Calibri"/>
        </w:rPr>
        <w:t>t</w:t>
      </w:r>
      <w:r w:rsidRPr="005621BF">
        <w:rPr>
          <w:rFonts w:ascii="Calibri" w:eastAsia="Calibri" w:hAnsi="Calibri" w:cs="Calibri"/>
          <w:spacing w:val="2"/>
        </w:rPr>
        <w:t>i</w:t>
      </w:r>
      <w:r w:rsidRPr="005621BF">
        <w:rPr>
          <w:rFonts w:ascii="Calibri" w:eastAsia="Calibri" w:hAnsi="Calibri" w:cs="Calibri"/>
        </w:rPr>
        <w:t>o</w:t>
      </w:r>
      <w:r w:rsidRPr="005621BF">
        <w:rPr>
          <w:rFonts w:ascii="Calibri" w:eastAsia="Calibri" w:hAnsi="Calibri" w:cs="Calibri"/>
          <w:spacing w:val="1"/>
        </w:rPr>
        <w:t>n</w:t>
      </w:r>
      <w:r w:rsidRPr="005621BF">
        <w:rPr>
          <w:rFonts w:ascii="Calibri" w:eastAsia="Calibri" w:hAnsi="Calibri" w:cs="Calibri"/>
        </w:rPr>
        <w:t>s</w:t>
      </w:r>
      <w:r w:rsidRPr="005621BF">
        <w:rPr>
          <w:rFonts w:ascii="Calibri" w:eastAsia="Calibri" w:hAnsi="Calibri" w:cs="Calibri"/>
          <w:spacing w:val="-9"/>
        </w:rPr>
        <w:t xml:space="preserve"> </w:t>
      </w:r>
      <w:r w:rsidRPr="005621BF">
        <w:rPr>
          <w:rFonts w:ascii="Calibri" w:eastAsia="Calibri" w:hAnsi="Calibri" w:cs="Calibri"/>
        </w:rPr>
        <w:t>r</w:t>
      </w:r>
      <w:r w:rsidRPr="005621BF">
        <w:rPr>
          <w:rFonts w:ascii="Calibri" w:eastAsia="Calibri" w:hAnsi="Calibri" w:cs="Calibri"/>
          <w:spacing w:val="-1"/>
        </w:rPr>
        <w:t>e</w:t>
      </w:r>
      <w:r w:rsidRPr="005621BF">
        <w:rPr>
          <w:rFonts w:ascii="Calibri" w:eastAsia="Calibri" w:hAnsi="Calibri" w:cs="Calibri"/>
        </w:rPr>
        <w:t>la</w:t>
      </w:r>
      <w:r w:rsidRPr="005621BF">
        <w:rPr>
          <w:rFonts w:ascii="Calibri" w:eastAsia="Calibri" w:hAnsi="Calibri" w:cs="Calibri"/>
          <w:spacing w:val="1"/>
        </w:rPr>
        <w:t>t</w:t>
      </w:r>
      <w:r w:rsidRPr="005621BF">
        <w:rPr>
          <w:rFonts w:ascii="Calibri" w:eastAsia="Calibri" w:hAnsi="Calibri" w:cs="Calibri"/>
        </w:rPr>
        <w:t>i</w:t>
      </w:r>
      <w:r w:rsidRPr="005621BF">
        <w:rPr>
          <w:rFonts w:ascii="Calibri" w:eastAsia="Calibri" w:hAnsi="Calibri" w:cs="Calibri"/>
          <w:spacing w:val="1"/>
        </w:rPr>
        <w:t>n</w:t>
      </w:r>
      <w:r w:rsidRPr="005621BF">
        <w:rPr>
          <w:rFonts w:ascii="Calibri" w:eastAsia="Calibri" w:hAnsi="Calibri" w:cs="Calibri"/>
        </w:rPr>
        <w:t>g</w:t>
      </w:r>
      <w:r w:rsidRPr="005621BF">
        <w:rPr>
          <w:rFonts w:ascii="Calibri" w:eastAsia="Calibri" w:hAnsi="Calibri" w:cs="Calibri"/>
          <w:spacing w:val="-6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t</w:t>
      </w:r>
      <w:r w:rsidRPr="005621BF">
        <w:rPr>
          <w:rFonts w:ascii="Calibri" w:eastAsia="Calibri" w:hAnsi="Calibri" w:cs="Calibri"/>
        </w:rPr>
        <w:t>o</w:t>
      </w:r>
      <w:r w:rsidRPr="005621BF">
        <w:rPr>
          <w:rFonts w:ascii="Calibri" w:eastAsia="Calibri" w:hAnsi="Calibri" w:cs="Calibri"/>
          <w:spacing w:val="-2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th</w:t>
      </w:r>
      <w:r w:rsidRPr="005621BF">
        <w:rPr>
          <w:rFonts w:ascii="Calibri" w:eastAsia="Calibri" w:hAnsi="Calibri" w:cs="Calibri"/>
        </w:rPr>
        <w:t>e</w:t>
      </w:r>
      <w:r w:rsidRPr="005621BF">
        <w:rPr>
          <w:rFonts w:ascii="Calibri" w:eastAsia="Calibri" w:hAnsi="Calibri" w:cs="Calibri"/>
          <w:spacing w:val="-4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u</w:t>
      </w:r>
      <w:r w:rsidRPr="005621BF">
        <w:rPr>
          <w:rFonts w:ascii="Calibri" w:eastAsia="Calibri" w:hAnsi="Calibri" w:cs="Calibri"/>
          <w:spacing w:val="-1"/>
        </w:rPr>
        <w:t>s</w:t>
      </w:r>
      <w:r w:rsidRPr="005621BF">
        <w:rPr>
          <w:rFonts w:ascii="Calibri" w:eastAsia="Calibri" w:hAnsi="Calibri" w:cs="Calibri"/>
        </w:rPr>
        <w:t>e</w:t>
      </w:r>
      <w:r w:rsidRPr="005621BF">
        <w:rPr>
          <w:rFonts w:ascii="Calibri" w:eastAsia="Calibri" w:hAnsi="Calibri" w:cs="Calibri"/>
          <w:spacing w:val="-4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o</w:t>
      </w:r>
      <w:r w:rsidRPr="005621BF">
        <w:rPr>
          <w:rFonts w:ascii="Calibri" w:eastAsia="Calibri" w:hAnsi="Calibri" w:cs="Calibri"/>
        </w:rPr>
        <w:t>f</w:t>
      </w:r>
      <w:r w:rsidRPr="005621BF">
        <w:rPr>
          <w:rFonts w:ascii="Calibri" w:eastAsia="Calibri" w:hAnsi="Calibri" w:cs="Calibri"/>
          <w:spacing w:val="-3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th</w:t>
      </w:r>
      <w:r w:rsidRPr="005621BF">
        <w:rPr>
          <w:rFonts w:ascii="Calibri" w:eastAsia="Calibri" w:hAnsi="Calibri" w:cs="Calibri"/>
          <w:spacing w:val="2"/>
        </w:rPr>
        <w:t>i</w:t>
      </w:r>
      <w:r w:rsidRPr="005621BF">
        <w:rPr>
          <w:rFonts w:ascii="Calibri" w:eastAsia="Calibri" w:hAnsi="Calibri" w:cs="Calibri"/>
        </w:rPr>
        <w:t>s</w:t>
      </w:r>
      <w:r w:rsidRPr="005621BF">
        <w:rPr>
          <w:rFonts w:ascii="Calibri" w:eastAsia="Calibri" w:hAnsi="Calibri" w:cs="Calibri"/>
          <w:spacing w:val="-1"/>
        </w:rPr>
        <w:t xml:space="preserve"> </w:t>
      </w:r>
      <w:r w:rsidRPr="005621BF">
        <w:rPr>
          <w:rFonts w:ascii="Calibri" w:eastAsia="Calibri" w:hAnsi="Calibri" w:cs="Calibri"/>
        </w:rPr>
        <w:t>r</w:t>
      </w:r>
      <w:r w:rsidRPr="005621BF">
        <w:rPr>
          <w:rFonts w:ascii="Calibri" w:eastAsia="Calibri" w:hAnsi="Calibri" w:cs="Calibri"/>
          <w:spacing w:val="-1"/>
        </w:rPr>
        <w:t>es</w:t>
      </w:r>
      <w:r w:rsidRPr="005621BF">
        <w:rPr>
          <w:rFonts w:ascii="Calibri" w:eastAsia="Calibri" w:hAnsi="Calibri" w:cs="Calibri"/>
          <w:spacing w:val="1"/>
        </w:rPr>
        <w:t>um</w:t>
      </w:r>
      <w:r w:rsidRPr="005621BF">
        <w:rPr>
          <w:rFonts w:ascii="Calibri" w:eastAsia="Calibri" w:hAnsi="Calibri" w:cs="Calibri"/>
        </w:rPr>
        <w:t>e</w:t>
      </w:r>
      <w:r w:rsidRPr="005621BF">
        <w:rPr>
          <w:rFonts w:ascii="Calibri" w:eastAsia="Calibri" w:hAnsi="Calibri" w:cs="Calibri"/>
          <w:spacing w:val="-7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te</w:t>
      </w:r>
      <w:r w:rsidRPr="005621BF">
        <w:rPr>
          <w:rFonts w:ascii="Calibri" w:eastAsia="Calibri" w:hAnsi="Calibri" w:cs="Calibri"/>
          <w:spacing w:val="-1"/>
        </w:rPr>
        <w:t>m</w:t>
      </w:r>
      <w:r w:rsidRPr="005621BF">
        <w:rPr>
          <w:rFonts w:ascii="Calibri" w:eastAsia="Calibri" w:hAnsi="Calibri" w:cs="Calibri"/>
          <w:spacing w:val="1"/>
        </w:rPr>
        <w:t>p</w:t>
      </w:r>
      <w:r w:rsidRPr="005621BF">
        <w:rPr>
          <w:rFonts w:ascii="Calibri" w:eastAsia="Calibri" w:hAnsi="Calibri" w:cs="Calibri"/>
        </w:rPr>
        <w:t>la</w:t>
      </w:r>
      <w:r w:rsidRPr="005621BF">
        <w:rPr>
          <w:rFonts w:ascii="Calibri" w:eastAsia="Calibri" w:hAnsi="Calibri" w:cs="Calibri"/>
          <w:spacing w:val="1"/>
        </w:rPr>
        <w:t>t</w:t>
      </w:r>
      <w:r w:rsidRPr="005621BF">
        <w:rPr>
          <w:rFonts w:ascii="Calibri" w:eastAsia="Calibri" w:hAnsi="Calibri" w:cs="Calibri"/>
        </w:rPr>
        <w:t>e</w:t>
      </w:r>
      <w:r w:rsidRPr="005621BF">
        <w:rPr>
          <w:rFonts w:ascii="Calibri" w:eastAsia="Calibri" w:hAnsi="Calibri" w:cs="Calibri"/>
          <w:spacing w:val="-8"/>
        </w:rPr>
        <w:t xml:space="preserve"> </w:t>
      </w:r>
      <w:r w:rsidRPr="005621BF">
        <w:rPr>
          <w:rFonts w:ascii="Calibri" w:eastAsia="Calibri" w:hAnsi="Calibri" w:cs="Calibri"/>
          <w:spacing w:val="1"/>
        </w:rPr>
        <w:t>p</w:t>
      </w:r>
      <w:r w:rsidRPr="005621BF">
        <w:rPr>
          <w:rFonts w:ascii="Calibri" w:eastAsia="Calibri" w:hAnsi="Calibri" w:cs="Calibri"/>
        </w:rPr>
        <w:t>l</w:t>
      </w:r>
      <w:r w:rsidRPr="005621BF">
        <w:rPr>
          <w:rFonts w:ascii="Calibri" w:eastAsia="Calibri" w:hAnsi="Calibri" w:cs="Calibri"/>
          <w:spacing w:val="-1"/>
        </w:rPr>
        <w:t>e</w:t>
      </w:r>
      <w:r w:rsidRPr="005621BF">
        <w:rPr>
          <w:rFonts w:ascii="Calibri" w:eastAsia="Calibri" w:hAnsi="Calibri" w:cs="Calibri"/>
          <w:spacing w:val="3"/>
        </w:rPr>
        <w:t>a</w:t>
      </w:r>
      <w:r w:rsidRPr="005621BF">
        <w:rPr>
          <w:rFonts w:ascii="Calibri" w:eastAsia="Calibri" w:hAnsi="Calibri" w:cs="Calibri"/>
          <w:spacing w:val="-1"/>
        </w:rPr>
        <w:t>s</w:t>
      </w:r>
      <w:r w:rsidRPr="005621BF">
        <w:rPr>
          <w:rFonts w:ascii="Calibri" w:eastAsia="Calibri" w:hAnsi="Calibri" w:cs="Calibri"/>
        </w:rPr>
        <w:t>e</w:t>
      </w:r>
    </w:p>
    <w:p w14:paraId="687C8A96" w14:textId="77777777" w:rsidR="00876181" w:rsidRPr="005621BF" w:rsidRDefault="005621BF">
      <w:pPr>
        <w:spacing w:before="9"/>
        <w:ind w:left="138"/>
        <w:rPr>
          <w:rFonts w:ascii="Calibri" w:eastAsia="Calibri" w:hAnsi="Calibri" w:cs="Calibri"/>
        </w:rPr>
      </w:pPr>
      <w:r w:rsidRPr="005621BF">
        <w:rPr>
          <w:rFonts w:ascii="Calibri" w:eastAsia="Calibri" w:hAnsi="Calibri" w:cs="Calibri"/>
          <w:spacing w:val="-1"/>
        </w:rPr>
        <w:t>em</w:t>
      </w:r>
      <w:r w:rsidRPr="005621BF">
        <w:rPr>
          <w:rFonts w:ascii="Calibri" w:eastAsia="Calibri" w:hAnsi="Calibri" w:cs="Calibri"/>
        </w:rPr>
        <w:t>ai</w:t>
      </w:r>
      <w:r w:rsidRPr="005621BF">
        <w:rPr>
          <w:rFonts w:ascii="Calibri" w:eastAsia="Calibri" w:hAnsi="Calibri" w:cs="Calibri"/>
          <w:spacing w:val="3"/>
        </w:rPr>
        <w:t>l</w:t>
      </w:r>
      <w:r w:rsidRPr="005621BF">
        <w:rPr>
          <w:rFonts w:ascii="Calibri" w:eastAsia="Calibri" w:hAnsi="Calibri" w:cs="Calibri"/>
        </w:rPr>
        <w:t>:</w:t>
      </w:r>
      <w:r w:rsidRPr="005621BF">
        <w:rPr>
          <w:rFonts w:ascii="Calibri" w:eastAsia="Calibri" w:hAnsi="Calibri" w:cs="Calibri"/>
          <w:spacing w:val="-5"/>
        </w:rPr>
        <w:t xml:space="preserve"> </w:t>
      </w:r>
      <w:r w:rsidRPr="005621BF">
        <w:rPr>
          <w:rFonts w:ascii="Calibri" w:eastAsia="Calibri" w:hAnsi="Calibri" w:cs="Calibri"/>
          <w:spacing w:val="-44"/>
        </w:rPr>
        <w:t xml:space="preserve"> </w:t>
      </w:r>
      <w:hyperlink r:id="rId11">
        <w:r w:rsidRPr="005621BF">
          <w:rPr>
            <w:rFonts w:ascii="Calibri" w:eastAsia="Calibri" w:hAnsi="Calibri" w:cs="Calibri"/>
            <w:u w:val="single" w:color="0000FF"/>
          </w:rPr>
          <w:t>i</w:t>
        </w:r>
        <w:r w:rsidRPr="005621BF">
          <w:rPr>
            <w:rFonts w:ascii="Calibri" w:eastAsia="Calibri" w:hAnsi="Calibri" w:cs="Calibri"/>
            <w:spacing w:val="1"/>
            <w:u w:val="single" w:color="0000FF"/>
          </w:rPr>
          <w:t>n</w:t>
        </w:r>
        <w:r w:rsidRPr="005621BF">
          <w:rPr>
            <w:rFonts w:ascii="Calibri" w:eastAsia="Calibri" w:hAnsi="Calibri" w:cs="Calibri"/>
            <w:spacing w:val="-1"/>
            <w:u w:val="single" w:color="0000FF"/>
          </w:rPr>
          <w:t>f</w:t>
        </w:r>
        <w:r w:rsidRPr="005621BF">
          <w:rPr>
            <w:rFonts w:ascii="Calibri" w:eastAsia="Calibri" w:hAnsi="Calibri" w:cs="Calibri"/>
            <w:u w:val="single" w:color="0000FF"/>
          </w:rPr>
          <w:t>o@d</w:t>
        </w:r>
        <w:r w:rsidRPr="005621BF">
          <w:rPr>
            <w:rFonts w:ascii="Calibri" w:eastAsia="Calibri" w:hAnsi="Calibri" w:cs="Calibri"/>
            <w:spacing w:val="1"/>
            <w:u w:val="single" w:color="0000FF"/>
          </w:rPr>
          <w:t>ay</w:t>
        </w:r>
        <w:r w:rsidRPr="005621BF">
          <w:rPr>
            <w:rFonts w:ascii="Calibri" w:eastAsia="Calibri" w:hAnsi="Calibri" w:cs="Calibri"/>
            <w:u w:val="single" w:color="0000FF"/>
          </w:rPr>
          <w:t>j</w:t>
        </w:r>
        <w:r w:rsidRPr="005621BF">
          <w:rPr>
            <w:rFonts w:ascii="Calibri" w:eastAsia="Calibri" w:hAnsi="Calibri" w:cs="Calibri"/>
            <w:spacing w:val="1"/>
            <w:u w:val="single" w:color="0000FF"/>
          </w:rPr>
          <w:t>ob</w:t>
        </w:r>
        <w:r w:rsidRPr="005621BF">
          <w:rPr>
            <w:rFonts w:ascii="Calibri" w:eastAsia="Calibri" w:hAnsi="Calibri" w:cs="Calibri"/>
            <w:u w:val="single" w:color="0000FF"/>
          </w:rPr>
          <w:t>.co</w:t>
        </w:r>
        <w:r w:rsidRPr="005621BF">
          <w:rPr>
            <w:rFonts w:ascii="Calibri" w:eastAsia="Calibri" w:hAnsi="Calibri" w:cs="Calibri"/>
            <w:spacing w:val="1"/>
            <w:u w:val="single" w:color="0000FF"/>
          </w:rPr>
          <w:t>m</w:t>
        </w:r>
        <w:r w:rsidRPr="005621BF">
          <w:rPr>
            <w:rFonts w:ascii="Calibri" w:eastAsia="Calibri" w:hAnsi="Calibri" w:cs="Calibri"/>
          </w:rPr>
          <w:t>.</w:t>
        </w:r>
      </w:hyperlink>
    </w:p>
    <w:sectPr w:rsidR="00876181" w:rsidRPr="005621BF">
      <w:pgSz w:w="11920" w:h="16840"/>
      <w:pgMar w:top="1280" w:right="860" w:bottom="280" w:left="1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08795F"/>
    <w:multiLevelType w:val="multilevel"/>
    <w:tmpl w:val="288003F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181"/>
    <w:rsid w:val="005621BF"/>
    <w:rsid w:val="0087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46FCF14E"/>
  <w15:docId w15:val="{E279C695-B260-42E6-8C7F-90198AE2D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nfo@dayjob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dayjob.com" TargetMode="External"/><Relationship Id="rId11" Type="http://schemas.openxmlformats.org/officeDocument/2006/relationships/hyperlink" Target="mailto:info@dayjob.com" TargetMode="External"/><Relationship Id="rId5" Type="http://schemas.openxmlformats.org/officeDocument/2006/relationships/hyperlink" Target="mailto:info@dayjob.com" TargetMode="External"/><Relationship Id="rId10" Type="http://schemas.openxmlformats.org/officeDocument/2006/relationships/hyperlink" Target="http://www.dayjob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ayjob.com/content/resume-templates-326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587</Words>
  <Characters>3348</Characters>
  <Application>Microsoft Office Word</Application>
  <DocSecurity>0</DocSecurity>
  <Lines>27</Lines>
  <Paragraphs>7</Paragraphs>
  <ScaleCrop>false</ScaleCrop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2021-06-05T07:59:00Z</dcterms:created>
  <dcterms:modified xsi:type="dcterms:W3CDTF">2021-06-05T08:03:00Z</dcterms:modified>
</cp:coreProperties>
</file>